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0D8" w:rsidRDefault="00B960D8" w:rsidP="00B960D8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К РАБОЧЕЙ ПРОГРАММЕ ПО  ПРЕДМЕТУ «ИЗОБРАЗИТЕЛЬНОЕ ИСКУССТВО»</w:t>
      </w:r>
    </w:p>
    <w:p w:rsidR="00B960D8" w:rsidRDefault="00B960D8" w:rsidP="00B960D8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Рабочая программа по изобразительному искусству для 4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1.Федерального закона от 29.12.2012 №273-ФЗ “Об образовании в Российской Федерации»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2.Закона РТ от 22.07.2013 №68-ЗРТ «Об образовании»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3.ФГОС НОО (утвержден приказом минобрнауки России от 6 октября 2009г. №373);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ООП НОО МБОУ 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5.Примерной программы по учебным предметам «Начальная школа» (Москва «Просвещение», 2010г.)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B960D8" w:rsidRDefault="00B960D8" w:rsidP="00B960D8">
      <w:pPr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муниципального бюджетного общеобразовательного учреждения 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2639FD" w:rsidRDefault="00B960D8" w:rsidP="00B960D8">
      <w:pPr>
        <w:pStyle w:val="a3"/>
        <w:spacing w:before="0" w:after="0"/>
        <w:rPr>
          <w:b/>
          <w:bCs/>
          <w:kern w:val="2"/>
          <w:lang w:eastAsia="hi-IN" w:bidi="hi-IN"/>
        </w:rPr>
      </w:pPr>
      <w:r>
        <w:t>8.Годового календарного учебного графика МБОУ «Школа№117»</w:t>
      </w:r>
      <w:r>
        <w:br/>
        <w:t>9.</w:t>
      </w:r>
      <w:r>
        <w:rPr>
          <w:i/>
          <w:spacing w:val="30"/>
        </w:rPr>
        <w:t xml:space="preserve"> </w:t>
      </w:r>
      <w:r>
        <w:rPr>
          <w:spacing w:val="30"/>
        </w:rPr>
        <w:t xml:space="preserve">УМК: </w:t>
      </w:r>
      <w:r>
        <w:t>Искусство вокруг нас:</w:t>
      </w:r>
      <w:r>
        <w:rPr>
          <w:bCs/>
          <w:color w:val="000000"/>
        </w:rPr>
        <w:t xml:space="preserve"> Учебник для 4 класса. Под ред. Неменского Б.М.  </w:t>
      </w:r>
      <w:r>
        <w:rPr>
          <w:color w:val="000000"/>
        </w:rPr>
        <w:t>М.: Просвещение, 2013</w:t>
      </w:r>
      <w:r>
        <w:rPr>
          <w:b/>
          <w:bCs/>
          <w:kern w:val="2"/>
          <w:lang w:eastAsia="hi-IN" w:bidi="hi-IN"/>
        </w:rPr>
        <w:t xml:space="preserve"> </w:t>
      </w:r>
    </w:p>
    <w:p w:rsidR="00B960D8" w:rsidRDefault="00B960D8" w:rsidP="00B960D8">
      <w:pPr>
        <w:pStyle w:val="a3"/>
        <w:spacing w:before="0" w:after="0"/>
        <w:rPr>
          <w:b/>
          <w:color w:val="000000"/>
        </w:rPr>
      </w:pPr>
      <w:r>
        <w:rPr>
          <w:b/>
          <w:bCs/>
          <w:kern w:val="2"/>
          <w:lang w:eastAsia="hi-IN" w:bidi="hi-IN"/>
        </w:rPr>
        <w:t xml:space="preserve">         </w:t>
      </w:r>
      <w:r>
        <w:rPr>
          <w:b/>
          <w:color w:val="000000"/>
        </w:rPr>
        <w:t>На изучение курса  «Изобразительное искусство» в 4 классе на</w:t>
      </w:r>
      <w:r>
        <w:rPr>
          <w:b/>
          <w:color w:val="000000"/>
        </w:rPr>
        <w:softHyphen/>
        <w:t>чальной школы отводится 1 час в неделю, всего</w:t>
      </w:r>
      <w:r w:rsidR="002639FD">
        <w:rPr>
          <w:b/>
          <w:color w:val="000000"/>
        </w:rPr>
        <w:t xml:space="preserve"> </w:t>
      </w:r>
      <w:r>
        <w:rPr>
          <w:b/>
          <w:color w:val="000000"/>
        </w:rPr>
        <w:t>35 часов.</w:t>
      </w:r>
    </w:p>
    <w:p w:rsidR="00B960D8" w:rsidRDefault="00B960D8" w:rsidP="00B960D8">
      <w:pPr>
        <w:pStyle w:val="a3"/>
        <w:spacing w:before="0" w:after="0"/>
        <w:rPr>
          <w:b/>
          <w:color w:val="000000"/>
        </w:rPr>
      </w:pPr>
    </w:p>
    <w:p w:rsidR="00B960D8" w:rsidRDefault="00B960D8" w:rsidP="00B960D8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kern w:val="2"/>
          <w:lang w:eastAsia="hi-IN" w:bidi="hi-IN"/>
        </w:rPr>
        <w:t xml:space="preserve">                                                                                    </w:t>
      </w:r>
    </w:p>
    <w:p w:rsidR="00B960D8" w:rsidRPr="00122882" w:rsidRDefault="00122882" w:rsidP="001228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Содержание программы по стандарту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 Виды художественной деятельности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Восприятие произведений искусства.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Рисунок.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Живопись.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Скульптура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Художественное конструирование и дизайн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Декоративно-прикладное искусство.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Истоки декоративно-прикладного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учётом местных условий).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mallCap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 Азбука искусства (обучение основам художественной грамоты). Как говорит искусство?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Композиция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низкое и высокое, большое и маленькое, тонкое и толстое,тёмное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Цвет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Линия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Форма.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Объём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Ритм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 Значимые темы искусства. О чем говорит искусство?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Земля — наш общий дом.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гнёзда,норы, ульи, панцирь черепахи, домик улитки и т. д.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и эмоциональная оценка шедевров русского и зарубежного искусства, изображающих природу (например,А. К. Саврасов, И. И. Левитан, И. И. Шишкин, Н. К. Рерих,К. Моне, П. Сезанн, В. Ван Гог и др.).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Родина моя — Россия.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были-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Человек и человеческие взаимоотношения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раздражение,презрение.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97C34">
        <w:rPr>
          <w:rFonts w:ascii="Times New Roman" w:hAnsi="Times New Roman"/>
          <w:b/>
          <w:bCs/>
          <w:color w:val="000000"/>
          <w:sz w:val="24"/>
          <w:szCs w:val="24"/>
        </w:rPr>
        <w:t>Искусство дарит людям красоту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 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 Опыт художественно-творческой деятельности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аппликации,скульптуре, художественном конструировании.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Передача настроения в творческой работе с помощью цвета, </w:t>
      </w:r>
      <w:r>
        <w:rPr>
          <w:rFonts w:ascii="Times New Roman" w:hAnsi="Times New Roman"/>
          <w:iCs/>
          <w:color w:val="000000"/>
          <w:sz w:val="24"/>
          <w:szCs w:val="24"/>
        </w:rPr>
        <w:t>тона</w:t>
      </w:r>
      <w:r>
        <w:rPr>
          <w:rFonts w:ascii="Times New Roman" w:hAnsi="Times New Roman"/>
          <w:color w:val="000000"/>
          <w:sz w:val="24"/>
          <w:szCs w:val="24"/>
        </w:rPr>
        <w:t xml:space="preserve">, композиции, пространства, линии, штриха, пятна,объёма,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фактуры </w:t>
      </w:r>
      <w:r>
        <w:rPr>
          <w:rFonts w:ascii="Times New Roman" w:hAnsi="Times New Roman"/>
          <w:color w:val="000000"/>
          <w:sz w:val="24"/>
          <w:szCs w:val="24"/>
        </w:rPr>
        <w:t>материала.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>
        <w:rPr>
          <w:rFonts w:ascii="Times New Roman" w:hAnsi="Times New Roman"/>
          <w:iCs/>
          <w:color w:val="000000"/>
          <w:sz w:val="24"/>
          <w:szCs w:val="24"/>
        </w:rPr>
        <w:t>коллажа, граттажа</w:t>
      </w:r>
      <w:r>
        <w:rPr>
          <w:rFonts w:ascii="Times New Roman" w:hAnsi="Times New Roman"/>
          <w:color w:val="000000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>
        <w:rPr>
          <w:rFonts w:ascii="Times New Roman" w:hAnsi="Times New Roman"/>
          <w:iCs/>
          <w:color w:val="000000"/>
          <w:sz w:val="24"/>
          <w:szCs w:val="24"/>
        </w:rPr>
        <w:t>пастели, восковых мелков, туши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карандаша, фломастеров, </w:t>
      </w:r>
      <w:r>
        <w:rPr>
          <w:rFonts w:ascii="Times New Roman" w:hAnsi="Times New Roman"/>
          <w:iCs/>
          <w:color w:val="000000"/>
          <w:sz w:val="24"/>
          <w:szCs w:val="24"/>
        </w:rPr>
        <w:t>пластилина, глины</w:t>
      </w:r>
      <w:r>
        <w:rPr>
          <w:rFonts w:ascii="Times New Roman" w:hAnsi="Times New Roman"/>
          <w:color w:val="000000"/>
          <w:sz w:val="24"/>
          <w:szCs w:val="24"/>
        </w:rPr>
        <w:t>, подручных и природных материалов.</w:t>
      </w:r>
    </w:p>
    <w:p w:rsidR="00B960D8" w:rsidRDefault="00B960D8" w:rsidP="00B960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Roboto" w:hAnsi="Roboto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B960D8" w:rsidRDefault="00B960D8" w:rsidP="00B960D8">
      <w:pPr>
        <w:pStyle w:val="a3"/>
        <w:spacing w:before="0" w:after="0"/>
        <w:rPr>
          <w:rFonts w:ascii="Roboto" w:hAnsi="Roboto"/>
          <w:color w:val="000000"/>
          <w:sz w:val="22"/>
          <w:szCs w:val="22"/>
        </w:rPr>
      </w:pPr>
    </w:p>
    <w:p w:rsidR="00B960D8" w:rsidRDefault="00B960D8" w:rsidP="00B960D8">
      <w:pPr>
        <w:tabs>
          <w:tab w:val="left" w:pos="106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B960D8" w:rsidTr="00B960D8">
        <w:trPr>
          <w:trHeight w:val="53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960D8" w:rsidTr="00B960D8">
        <w:trPr>
          <w:trHeight w:val="547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B960D8" w:rsidTr="00B960D8">
        <w:trPr>
          <w:trHeight w:val="53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7ч.</w:t>
            </w:r>
          </w:p>
        </w:tc>
      </w:tr>
      <w:tr w:rsidR="00B960D8" w:rsidTr="00B960D8">
        <w:trPr>
          <w:trHeight w:val="53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Каждый народ –художник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11ч.</w:t>
            </w:r>
          </w:p>
        </w:tc>
      </w:tr>
      <w:tr w:rsidR="00B960D8" w:rsidTr="00B960D8">
        <w:trPr>
          <w:trHeight w:val="500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ч.</w:t>
            </w:r>
          </w:p>
        </w:tc>
      </w:tr>
      <w:tr w:rsidR="00B960D8" w:rsidTr="00B960D8">
        <w:trPr>
          <w:trHeight w:val="547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D8" w:rsidRDefault="00B960D8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D8" w:rsidRDefault="00B960D8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ч.</w:t>
            </w:r>
          </w:p>
        </w:tc>
      </w:tr>
    </w:tbl>
    <w:p w:rsidR="00B960D8" w:rsidRDefault="00B960D8" w:rsidP="00B960D8">
      <w:pPr>
        <w:shd w:val="clear" w:color="auto" w:fill="FFFFFF"/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60D8" w:rsidRDefault="00B960D8" w:rsidP="00B960D8">
      <w:pPr>
        <w:shd w:val="clear" w:color="auto" w:fill="FFFFFF"/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2882" w:rsidRDefault="00122882" w:rsidP="00B960D8">
      <w:pPr>
        <w:shd w:val="clear" w:color="auto" w:fill="FFFFFF"/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2882" w:rsidRDefault="00122882" w:rsidP="00B960D8">
      <w:pPr>
        <w:shd w:val="clear" w:color="auto" w:fill="FFFFFF"/>
        <w:tabs>
          <w:tab w:val="left" w:pos="142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60D8" w:rsidRDefault="00202655" w:rsidP="0073740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kern w:val="2"/>
          <w:sz w:val="24"/>
          <w:lang w:eastAsia="hi-IN" w:bidi="hi-IN"/>
        </w:rPr>
        <w:lastRenderedPageBreak/>
        <w:t xml:space="preserve">Содержание </w:t>
      </w:r>
      <w:r w:rsidR="004865A9">
        <w:rPr>
          <w:rFonts w:ascii="Times New Roman" w:hAnsi="Times New Roman"/>
          <w:b/>
          <w:bCs/>
          <w:kern w:val="2"/>
          <w:sz w:val="24"/>
          <w:lang w:eastAsia="hi-IN" w:bidi="hi-IN"/>
        </w:rPr>
        <w:t>по</w:t>
      </w:r>
      <w:r w:rsidR="00737405">
        <w:rPr>
          <w:rFonts w:ascii="Times New Roman" w:hAnsi="Times New Roman"/>
          <w:b/>
          <w:bCs/>
          <w:kern w:val="2"/>
          <w:sz w:val="24"/>
          <w:lang w:eastAsia="hi-IN" w:bidi="hi-IN"/>
        </w:rPr>
        <w:t xml:space="preserve"> </w:t>
      </w:r>
      <w:r w:rsidR="004865A9">
        <w:rPr>
          <w:rFonts w:ascii="Times New Roman" w:hAnsi="Times New Roman"/>
          <w:b/>
          <w:bCs/>
          <w:kern w:val="2"/>
          <w:sz w:val="24"/>
          <w:lang w:eastAsia="hi-IN" w:bidi="hi-IN"/>
        </w:rPr>
        <w:t>предмету</w:t>
      </w:r>
      <w:r>
        <w:rPr>
          <w:rFonts w:ascii="Times New Roman" w:hAnsi="Times New Roman"/>
          <w:b/>
          <w:bCs/>
          <w:kern w:val="2"/>
          <w:sz w:val="24"/>
          <w:lang w:eastAsia="hi-IN" w:bidi="hi-IN"/>
        </w:rPr>
        <w:t xml:space="preserve"> «Изобразительное искусство» </w:t>
      </w:r>
      <w:r w:rsidR="00122882">
        <w:rPr>
          <w:rFonts w:ascii="Times New Roman" w:hAnsi="Times New Roman"/>
          <w:b/>
          <w:bCs/>
          <w:kern w:val="2"/>
          <w:sz w:val="24"/>
          <w:lang w:eastAsia="hi-IN" w:bidi="hi-IN"/>
        </w:rPr>
        <w:t xml:space="preserve"> 4 класс</w:t>
      </w:r>
      <w:r w:rsidR="00B960D8">
        <w:rPr>
          <w:sz w:val="24"/>
        </w:rPr>
        <w:t xml:space="preserve"> </w:t>
      </w:r>
      <w:r w:rsidR="00B960D8">
        <w:br/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Истоки родного искусства ( 8 ч )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>Между художником и зрителем нет непреодолимых границ. Характерные черты и красота разных времен года. Способы построения простой композиции при изображении природы, человека, предмета, тематического сюжета</w:t>
      </w:r>
      <w:r>
        <w:rPr>
          <w:rFonts w:ascii="Times New Roman" w:hAnsi="Times New Roman"/>
          <w:sz w:val="24"/>
          <w:szCs w:val="24"/>
        </w:rPr>
        <w:t xml:space="preserve"> Гармония жилья с природой.</w:t>
      </w:r>
      <w:r>
        <w:rPr>
          <w:rFonts w:ascii="Times New Roman" w:hAnsi="Times New Roman"/>
        </w:rPr>
        <w:t xml:space="preserve"> Изображение женского портрета  персонажей русских народных сказок.(Василиса Премудрая, Аленушка). Изображение мужского портрета  персонажей русских народных сказок.( Иван-царевич, Илья-Муромец) Изображение  сцен быта и труда народа. Изображение народных праздников. Представления народов о красоте человека, отраженные в изобразительном искусстве, сказках, песнях.  Какого цвета Родина? Осенний вернисаж. </w:t>
      </w:r>
      <w:r>
        <w:rPr>
          <w:rFonts w:ascii="Times New Roman" w:hAnsi="Times New Roman"/>
          <w:sz w:val="24"/>
          <w:szCs w:val="24"/>
        </w:rPr>
        <w:t xml:space="preserve"> Пейзаж родной земли.</w:t>
      </w:r>
      <w:r>
        <w:rPr>
          <w:rFonts w:ascii="Times New Roman" w:hAnsi="Times New Roman"/>
        </w:rPr>
        <w:t xml:space="preserve">  Жанр пейзажа. </w:t>
      </w:r>
      <w:r>
        <w:rPr>
          <w:rFonts w:ascii="Times New Roman" w:hAnsi="Times New Roman"/>
          <w:sz w:val="24"/>
          <w:szCs w:val="24"/>
        </w:rPr>
        <w:t xml:space="preserve">  Деревня – деревянный мир. Образ красоты человека.</w:t>
      </w:r>
      <w:r>
        <w:rPr>
          <w:rFonts w:ascii="Times New Roman" w:hAnsi="Times New Roman"/>
        </w:rPr>
        <w:t xml:space="preserve"> Воспевание труда в искусстве. </w:t>
      </w:r>
      <w:r>
        <w:rPr>
          <w:rFonts w:ascii="Times New Roman" w:hAnsi="Times New Roman"/>
          <w:sz w:val="24"/>
          <w:szCs w:val="24"/>
        </w:rPr>
        <w:t>Народные праздники.</w:t>
      </w:r>
      <w:r>
        <w:rPr>
          <w:rFonts w:ascii="Times New Roman" w:hAnsi="Times New Roman"/>
        </w:rPr>
        <w:t xml:space="preserve"> Ярмарка.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Древние города нашей Земли (7 ч )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Образы архитектуры разных народов и эпох. </w:t>
      </w:r>
      <w:r>
        <w:t xml:space="preserve"> </w:t>
      </w:r>
      <w:r>
        <w:rPr>
          <w:rFonts w:ascii="Times New Roman" w:hAnsi="Times New Roman"/>
        </w:rPr>
        <w:t>Понятия «перспектива» и «линия горизонта, ближе-больше, низкое -высокое», их образное восприятие. Знакомство с картинами русских художников (А. Васнецов, И. Билибин, Н. Рерих, С. Рябушкин и др.). . Средневековья с изображением человека в городской среде (на фоне зданий). Древние образы и знаковый характер древних изображений .Основная идея тематики уроков, связанных с русской культурой и искусством,- «Родина моя- Россия». Древние образы и знаковый характер древних изображений, используемых в украшении жилья и предметов быта. Образы архитектуры разных народов и эпох.</w:t>
      </w:r>
      <w:r>
        <w:rPr>
          <w:rFonts w:ascii="Times New Roman" w:hAnsi="Times New Roman"/>
          <w:sz w:val="24"/>
          <w:szCs w:val="24"/>
        </w:rPr>
        <w:t xml:space="preserve"> Древнерусский город-крепость.  Древние соборы.  Древний город и его жители.  Древнерусские воины-защитники.  Города Русской земли.  Узорочье теремов. Праздничный пир в теремных палатах.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Каждый народ  - художник (11 ч )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>Изображение народных праздников. Образы архитектуры разных эпох и народов.</w:t>
      </w:r>
      <w:r>
        <w:rPr>
          <w:rFonts w:ascii="Times New Roman" w:eastAsia="Times New Roman" w:hAnsi="Times New Roman"/>
          <w:lang w:eastAsia="ru-RU"/>
        </w:rPr>
        <w:t xml:space="preserve"> Особенности изображения, украшения и постройки в искусстве Японии.</w:t>
      </w:r>
      <w:r>
        <w:rPr>
          <w:rFonts w:ascii="Times New Roman" w:hAnsi="Times New Roman"/>
        </w:rPr>
        <w:t xml:space="preserve"> Наблюдение природы и природных явлений, различение их характера и эмоциональных состояний. Образ человека в разных культурах мира. Орнамент и его значение; природные мотивы орнамента, его связь с разнотравным ковром степи. Орнаментальный характер культуры. Лазурные узорчатые изразцы. Образы архитектуры разных народов и эпох. Изображение народных праздников.</w:t>
      </w:r>
      <w:r>
        <w:rPr>
          <w:rFonts w:ascii="Times New Roman" w:eastAsia="Times New Roman" w:hAnsi="Times New Roman"/>
          <w:lang w:eastAsia="ru-RU"/>
        </w:rPr>
        <w:t xml:space="preserve"> Особенности изображения, украшения и постройки в искусстве древних греков.</w:t>
      </w:r>
      <w:r>
        <w:rPr>
          <w:rFonts w:ascii="Times New Roman" w:hAnsi="Times New Roman"/>
        </w:rPr>
        <w:t xml:space="preserve"> Праздник как элемент художественной культуры страны. Образ японских построек.</w:t>
      </w:r>
      <w:r>
        <w:rPr>
          <w:rFonts w:ascii="Times New Roman" w:hAnsi="Times New Roman"/>
          <w:sz w:val="24"/>
          <w:szCs w:val="24"/>
        </w:rPr>
        <w:t xml:space="preserve"> . </w:t>
      </w:r>
      <w:r>
        <w:rPr>
          <w:rFonts w:ascii="Times New Roman" w:hAnsi="Times New Roman"/>
        </w:rPr>
        <w:t>Отношение к красоте природы в японской культуре.</w:t>
      </w:r>
      <w:r>
        <w:rPr>
          <w:rFonts w:ascii="Times New Roman" w:hAnsi="Times New Roman"/>
          <w:sz w:val="24"/>
          <w:szCs w:val="24"/>
        </w:rPr>
        <w:t xml:space="preserve"> Образ художественной культуры Японии.</w:t>
      </w:r>
      <w:r>
        <w:rPr>
          <w:rFonts w:ascii="Times New Roman" w:hAnsi="Times New Roman"/>
        </w:rPr>
        <w:t xml:space="preserve"> Искусство народов гор и степей</w:t>
      </w:r>
      <w:r>
        <w:rPr>
          <w:rFonts w:ascii="Times New Roman" w:hAnsi="Times New Roman"/>
          <w:sz w:val="24"/>
          <w:szCs w:val="24"/>
        </w:rPr>
        <w:t xml:space="preserve"> Образ художественной культуры Средней Азии. Образ художественной культуры Древней Греции.</w:t>
      </w:r>
      <w:r>
        <w:rPr>
          <w:rFonts w:ascii="Times New Roman" w:hAnsi="Times New Roman"/>
        </w:rPr>
        <w:t xml:space="preserve"> Древнегреческий праздник.</w:t>
      </w:r>
      <w:r>
        <w:rPr>
          <w:rFonts w:ascii="Times New Roman" w:hAnsi="Times New Roman"/>
          <w:sz w:val="24"/>
          <w:szCs w:val="24"/>
        </w:rPr>
        <w:t xml:space="preserve"> Образ художественной культуры средневековой Западной Европы.  Многообразие художественных культур в мире (обобщение темы)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Искусство объединяет народы ( 9 ч )</w:t>
      </w:r>
    </w:p>
    <w:p w:rsidR="00B960D8" w:rsidRDefault="00B960D8" w:rsidP="00737405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Композиция и порядок изображения портрета в живописи. Примерные темы композиций: « Мать и дитя». Выражение мудрости старости в произведениях искусства (портреты Рембрандта, автопортреты Леонардо да Винчи, Эль Греко и т. д.) Передача с помощью цветов теплой и холодной  гаммы характера человеческих взаимоотношений, различных эмоциональных состояний: тревоги и нежности, сострадания. Изображение портрета современника (солдата Великой Отечественной войны). Красота и гармония общения (со сверстниками, с людьми старшего поколения). Искусство дизайна в современном мире. Знакомство с ведущими художественными музеями России.</w:t>
      </w:r>
      <w:r>
        <w:rPr>
          <w:rFonts w:ascii="Times New Roman" w:hAnsi="Times New Roman"/>
          <w:sz w:val="24"/>
          <w:szCs w:val="24"/>
        </w:rPr>
        <w:t xml:space="preserve"> Все народы воспевают материнство.  Все народы воспевают мудрость старости.  Сопереживание -  великая тема искусства. Герои, борцы и защитники. Юность и надежды. Искусство народов мира (обобщение темы).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Коллективная работа( создание макета мемориального комплекса «Защитникам Отечества».</w:t>
      </w:r>
      <w:r>
        <w:rPr>
          <w:rFonts w:ascii="Times New Roman" w:hAnsi="Times New Roman"/>
        </w:rPr>
        <w:t xml:space="preserve"> Экскурсия в  музей изобразительных искусств.</w:t>
      </w:r>
    </w:p>
    <w:p w:rsidR="00B960D8" w:rsidRDefault="00B960D8" w:rsidP="00122882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Планируемые результаты освоения обучающимися программы  по изобразительному искусству</w:t>
      </w:r>
    </w:p>
    <w:p w:rsidR="00B960D8" w:rsidRDefault="00B960D8" w:rsidP="00122882">
      <w:pPr>
        <w:spacing w:after="0" w:line="240" w:lineRule="auto"/>
        <w:rPr>
          <w:spacing w:val="-1"/>
          <w:sz w:val="24"/>
        </w:rPr>
      </w:pPr>
      <w:r>
        <w:rPr>
          <w:rFonts w:ascii="Times New Roman" w:hAnsi="Times New Roman"/>
          <w:sz w:val="24"/>
          <w:szCs w:val="24"/>
        </w:rPr>
        <w:t>Предметные результаты</w:t>
      </w:r>
    </w:p>
    <w:p w:rsidR="00B960D8" w:rsidRDefault="00B960D8" w:rsidP="00122882">
      <w:pPr>
        <w:pStyle w:val="2"/>
        <w:kinsoku w:val="0"/>
        <w:overflowPunct w:val="0"/>
        <w:spacing w:before="5"/>
        <w:ind w:left="395" w:firstLine="0"/>
        <w:jc w:val="left"/>
        <w:rPr>
          <w:spacing w:val="-1"/>
          <w:sz w:val="24"/>
        </w:rPr>
      </w:pPr>
      <w:r>
        <w:rPr>
          <w:spacing w:val="-1"/>
          <w:sz w:val="24"/>
        </w:rPr>
        <w:t>Выпускник</w:t>
      </w:r>
      <w:r>
        <w:rPr>
          <w:sz w:val="24"/>
        </w:rPr>
        <w:t xml:space="preserve"> </w:t>
      </w:r>
      <w:r>
        <w:rPr>
          <w:spacing w:val="-1"/>
          <w:sz w:val="24"/>
        </w:rPr>
        <w:t>научится: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6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различать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основные</w:t>
      </w:r>
      <w:r>
        <w:rPr>
          <w:b w:val="0"/>
          <w:spacing w:val="32"/>
          <w:sz w:val="24"/>
        </w:rPr>
        <w:t xml:space="preserve"> </w:t>
      </w:r>
      <w:r>
        <w:rPr>
          <w:b w:val="0"/>
          <w:spacing w:val="-1"/>
          <w:sz w:val="24"/>
        </w:rPr>
        <w:t>виды</w:t>
      </w:r>
      <w:r>
        <w:rPr>
          <w:b w:val="0"/>
          <w:spacing w:val="33"/>
          <w:sz w:val="24"/>
        </w:rPr>
        <w:t xml:space="preserve"> </w:t>
      </w:r>
      <w:r>
        <w:rPr>
          <w:b w:val="0"/>
          <w:spacing w:val="-1"/>
          <w:sz w:val="24"/>
        </w:rPr>
        <w:t>художественной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деятельности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(рисунок,</w:t>
      </w:r>
      <w:r>
        <w:rPr>
          <w:b w:val="0"/>
          <w:spacing w:val="36"/>
          <w:sz w:val="24"/>
        </w:rPr>
        <w:t xml:space="preserve"> </w:t>
      </w:r>
      <w:r>
        <w:rPr>
          <w:b w:val="0"/>
          <w:sz w:val="24"/>
        </w:rPr>
        <w:t>живопись,</w:t>
      </w:r>
      <w:r>
        <w:rPr>
          <w:b w:val="0"/>
          <w:spacing w:val="33"/>
          <w:sz w:val="24"/>
        </w:rPr>
        <w:t xml:space="preserve"> </w:t>
      </w:r>
      <w:r>
        <w:rPr>
          <w:b w:val="0"/>
          <w:spacing w:val="-1"/>
          <w:sz w:val="24"/>
        </w:rPr>
        <w:t>скульптура,</w:t>
      </w:r>
      <w:r>
        <w:rPr>
          <w:b w:val="0"/>
          <w:spacing w:val="75"/>
          <w:sz w:val="24"/>
        </w:rPr>
        <w:t xml:space="preserve"> </w:t>
      </w:r>
      <w:r>
        <w:rPr>
          <w:b w:val="0"/>
          <w:spacing w:val="-1"/>
          <w:sz w:val="24"/>
        </w:rPr>
        <w:t>художественное</w:t>
      </w:r>
      <w:r>
        <w:rPr>
          <w:b w:val="0"/>
          <w:spacing w:val="44"/>
          <w:sz w:val="24"/>
        </w:rPr>
        <w:t xml:space="preserve"> </w:t>
      </w:r>
      <w:r>
        <w:rPr>
          <w:b w:val="0"/>
          <w:spacing w:val="-1"/>
          <w:sz w:val="24"/>
        </w:rPr>
        <w:t>конструирование</w:t>
      </w:r>
      <w:r>
        <w:rPr>
          <w:b w:val="0"/>
          <w:spacing w:val="44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46"/>
          <w:sz w:val="24"/>
        </w:rPr>
        <w:t xml:space="preserve"> </w:t>
      </w:r>
      <w:r>
        <w:rPr>
          <w:b w:val="0"/>
          <w:sz w:val="24"/>
        </w:rPr>
        <w:t>дизайн,</w:t>
      </w:r>
      <w:r>
        <w:rPr>
          <w:b w:val="0"/>
          <w:spacing w:val="45"/>
          <w:sz w:val="24"/>
        </w:rPr>
        <w:t xml:space="preserve"> </w:t>
      </w:r>
      <w:r>
        <w:rPr>
          <w:b w:val="0"/>
          <w:spacing w:val="-1"/>
          <w:sz w:val="24"/>
        </w:rPr>
        <w:t>декоративно-прикладное</w:t>
      </w:r>
      <w:r>
        <w:rPr>
          <w:b w:val="0"/>
          <w:spacing w:val="44"/>
          <w:sz w:val="24"/>
        </w:rPr>
        <w:t xml:space="preserve"> </w:t>
      </w:r>
      <w:r>
        <w:rPr>
          <w:b w:val="0"/>
          <w:spacing w:val="-1"/>
          <w:sz w:val="24"/>
        </w:rPr>
        <w:t>искусство)</w:t>
      </w:r>
      <w:r>
        <w:rPr>
          <w:b w:val="0"/>
          <w:spacing w:val="44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87"/>
          <w:sz w:val="24"/>
        </w:rPr>
        <w:t xml:space="preserve"> </w:t>
      </w:r>
      <w:r>
        <w:rPr>
          <w:b w:val="0"/>
          <w:spacing w:val="-1"/>
          <w:sz w:val="24"/>
        </w:rPr>
        <w:t>участвовать</w:t>
      </w:r>
      <w:r>
        <w:rPr>
          <w:b w:val="0"/>
          <w:spacing w:val="58"/>
          <w:sz w:val="24"/>
        </w:rPr>
        <w:t xml:space="preserve"> </w:t>
      </w:r>
      <w:r>
        <w:rPr>
          <w:b w:val="0"/>
          <w:sz w:val="24"/>
        </w:rPr>
        <w:t>в</w:t>
      </w:r>
      <w:r>
        <w:rPr>
          <w:b w:val="0"/>
          <w:spacing w:val="57"/>
          <w:sz w:val="24"/>
        </w:rPr>
        <w:t xml:space="preserve"> </w:t>
      </w:r>
      <w:r>
        <w:rPr>
          <w:b w:val="0"/>
          <w:spacing w:val="-1"/>
          <w:sz w:val="24"/>
        </w:rPr>
        <w:t>художественно-творческой</w:t>
      </w:r>
      <w:r>
        <w:rPr>
          <w:b w:val="0"/>
          <w:spacing w:val="58"/>
          <w:sz w:val="24"/>
        </w:rPr>
        <w:t xml:space="preserve"> </w:t>
      </w:r>
      <w:r>
        <w:rPr>
          <w:b w:val="0"/>
          <w:spacing w:val="-1"/>
          <w:sz w:val="24"/>
        </w:rPr>
        <w:t>деятельности,</w:t>
      </w:r>
      <w:r>
        <w:rPr>
          <w:b w:val="0"/>
          <w:spacing w:val="57"/>
          <w:sz w:val="24"/>
        </w:rPr>
        <w:t xml:space="preserve"> </w:t>
      </w:r>
      <w:r>
        <w:rPr>
          <w:b w:val="0"/>
          <w:spacing w:val="-1"/>
          <w:sz w:val="24"/>
        </w:rPr>
        <w:t>используя</w:t>
      </w:r>
      <w:r>
        <w:rPr>
          <w:b w:val="0"/>
          <w:spacing w:val="57"/>
          <w:sz w:val="24"/>
        </w:rPr>
        <w:t xml:space="preserve"> </w:t>
      </w:r>
      <w:r>
        <w:rPr>
          <w:b w:val="0"/>
          <w:sz w:val="24"/>
        </w:rPr>
        <w:t>различные</w:t>
      </w:r>
      <w:r>
        <w:rPr>
          <w:b w:val="0"/>
          <w:spacing w:val="84"/>
          <w:sz w:val="24"/>
        </w:rPr>
        <w:t xml:space="preserve"> </w:t>
      </w:r>
      <w:r>
        <w:rPr>
          <w:b w:val="0"/>
          <w:spacing w:val="-1"/>
          <w:sz w:val="24"/>
        </w:rPr>
        <w:t xml:space="preserve">художественные материалы </w:t>
      </w:r>
      <w:r>
        <w:rPr>
          <w:b w:val="0"/>
          <w:sz w:val="24"/>
        </w:rPr>
        <w:t>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z w:val="24"/>
        </w:rPr>
        <w:t>приёмы</w:t>
      </w:r>
      <w:r>
        <w:rPr>
          <w:b w:val="0"/>
          <w:spacing w:val="-1"/>
          <w:sz w:val="24"/>
        </w:rPr>
        <w:t xml:space="preserve"> работы </w:t>
      </w:r>
      <w:r>
        <w:rPr>
          <w:b w:val="0"/>
          <w:sz w:val="24"/>
        </w:rPr>
        <w:t>с</w:t>
      </w:r>
      <w:r>
        <w:rPr>
          <w:b w:val="0"/>
          <w:spacing w:val="-1"/>
          <w:sz w:val="24"/>
        </w:rPr>
        <w:t xml:space="preserve"> </w:t>
      </w:r>
      <w:r>
        <w:rPr>
          <w:b w:val="0"/>
          <w:sz w:val="24"/>
        </w:rPr>
        <w:t>ними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z w:val="24"/>
        </w:rPr>
        <w:t xml:space="preserve">для </w:t>
      </w:r>
      <w:r>
        <w:rPr>
          <w:b w:val="0"/>
          <w:spacing w:val="-1"/>
          <w:sz w:val="24"/>
        </w:rPr>
        <w:t>передачи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pacing w:val="-1"/>
          <w:sz w:val="24"/>
        </w:rPr>
        <w:t>собственного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замысла;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10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различать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основные</w:t>
      </w:r>
      <w:r>
        <w:rPr>
          <w:b w:val="0"/>
          <w:spacing w:val="32"/>
          <w:sz w:val="24"/>
        </w:rPr>
        <w:t xml:space="preserve"> </w:t>
      </w:r>
      <w:r>
        <w:rPr>
          <w:b w:val="0"/>
          <w:sz w:val="24"/>
        </w:rPr>
        <w:t>виды</w:t>
      </w:r>
      <w:r>
        <w:rPr>
          <w:b w:val="0"/>
          <w:spacing w:val="33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жанры</w:t>
      </w:r>
      <w:r>
        <w:rPr>
          <w:b w:val="0"/>
          <w:spacing w:val="33"/>
          <w:sz w:val="24"/>
        </w:rPr>
        <w:t xml:space="preserve"> </w:t>
      </w:r>
      <w:r>
        <w:rPr>
          <w:b w:val="0"/>
          <w:spacing w:val="-1"/>
          <w:sz w:val="24"/>
        </w:rPr>
        <w:t>пластических</w:t>
      </w:r>
      <w:r>
        <w:rPr>
          <w:b w:val="0"/>
          <w:spacing w:val="36"/>
          <w:sz w:val="24"/>
        </w:rPr>
        <w:t xml:space="preserve"> </w:t>
      </w:r>
      <w:r>
        <w:rPr>
          <w:b w:val="0"/>
          <w:spacing w:val="-1"/>
          <w:sz w:val="24"/>
        </w:rPr>
        <w:t>искусств,</w:t>
      </w:r>
      <w:r>
        <w:rPr>
          <w:b w:val="0"/>
          <w:spacing w:val="33"/>
          <w:sz w:val="24"/>
        </w:rPr>
        <w:t xml:space="preserve"> </w:t>
      </w:r>
      <w:r>
        <w:rPr>
          <w:b w:val="0"/>
          <w:sz w:val="24"/>
        </w:rPr>
        <w:t>понимать</w:t>
      </w:r>
      <w:r>
        <w:rPr>
          <w:b w:val="0"/>
          <w:spacing w:val="34"/>
          <w:sz w:val="24"/>
        </w:rPr>
        <w:t xml:space="preserve"> </w:t>
      </w:r>
      <w:r>
        <w:rPr>
          <w:b w:val="0"/>
          <w:spacing w:val="-1"/>
          <w:sz w:val="24"/>
        </w:rPr>
        <w:t>их</w:t>
      </w:r>
      <w:r>
        <w:rPr>
          <w:b w:val="0"/>
          <w:spacing w:val="36"/>
          <w:sz w:val="24"/>
        </w:rPr>
        <w:t xml:space="preserve"> </w:t>
      </w:r>
      <w:r>
        <w:rPr>
          <w:b w:val="0"/>
          <w:spacing w:val="-1"/>
          <w:sz w:val="24"/>
        </w:rPr>
        <w:t>специфику;</w:t>
      </w:r>
      <w:r>
        <w:rPr>
          <w:b w:val="0"/>
          <w:spacing w:val="63"/>
          <w:sz w:val="24"/>
        </w:rPr>
        <w:t xml:space="preserve"> </w:t>
      </w:r>
      <w:r>
        <w:rPr>
          <w:b w:val="0"/>
          <w:spacing w:val="-1"/>
          <w:sz w:val="24"/>
        </w:rPr>
        <w:t>эмоционально-ценностно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относиться</w:t>
      </w:r>
      <w:r>
        <w:rPr>
          <w:b w:val="0"/>
          <w:sz w:val="24"/>
        </w:rPr>
        <w:t xml:space="preserve"> к</w:t>
      </w:r>
      <w:r>
        <w:rPr>
          <w:b w:val="0"/>
          <w:spacing w:val="-2"/>
          <w:sz w:val="24"/>
        </w:rPr>
        <w:t xml:space="preserve"> </w:t>
      </w:r>
      <w:r>
        <w:rPr>
          <w:b w:val="0"/>
          <w:spacing w:val="-1"/>
          <w:sz w:val="24"/>
        </w:rPr>
        <w:t>природе,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человеку,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обществу;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5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различать</w:t>
      </w:r>
      <w:r>
        <w:rPr>
          <w:b w:val="0"/>
          <w:spacing w:val="29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30"/>
          <w:sz w:val="24"/>
        </w:rPr>
        <w:t xml:space="preserve"> </w:t>
      </w:r>
      <w:r>
        <w:rPr>
          <w:b w:val="0"/>
          <w:spacing w:val="-1"/>
          <w:sz w:val="24"/>
        </w:rPr>
        <w:t>передавать</w:t>
      </w:r>
      <w:r>
        <w:rPr>
          <w:b w:val="0"/>
          <w:spacing w:val="29"/>
          <w:sz w:val="24"/>
        </w:rPr>
        <w:t xml:space="preserve"> </w:t>
      </w:r>
      <w:r>
        <w:rPr>
          <w:b w:val="0"/>
          <w:sz w:val="24"/>
        </w:rPr>
        <w:t>в</w:t>
      </w:r>
      <w:r>
        <w:rPr>
          <w:b w:val="0"/>
          <w:spacing w:val="28"/>
          <w:sz w:val="24"/>
        </w:rPr>
        <w:t xml:space="preserve"> </w:t>
      </w:r>
      <w:r>
        <w:rPr>
          <w:b w:val="0"/>
          <w:spacing w:val="-1"/>
          <w:sz w:val="24"/>
        </w:rPr>
        <w:t>художественно-творческой</w:t>
      </w:r>
      <w:r>
        <w:rPr>
          <w:b w:val="0"/>
          <w:spacing w:val="30"/>
          <w:sz w:val="24"/>
        </w:rPr>
        <w:t xml:space="preserve"> </w:t>
      </w:r>
      <w:r>
        <w:rPr>
          <w:b w:val="0"/>
          <w:sz w:val="24"/>
        </w:rPr>
        <w:t>деятельности</w:t>
      </w:r>
      <w:r>
        <w:rPr>
          <w:b w:val="0"/>
          <w:spacing w:val="27"/>
          <w:sz w:val="24"/>
        </w:rPr>
        <w:t xml:space="preserve"> </w:t>
      </w:r>
      <w:r>
        <w:rPr>
          <w:b w:val="0"/>
          <w:spacing w:val="-1"/>
          <w:sz w:val="24"/>
        </w:rPr>
        <w:t>характер,</w:t>
      </w:r>
      <w:r>
        <w:rPr>
          <w:b w:val="0"/>
          <w:spacing w:val="85"/>
          <w:sz w:val="24"/>
        </w:rPr>
        <w:t xml:space="preserve"> </w:t>
      </w:r>
      <w:r>
        <w:rPr>
          <w:b w:val="0"/>
          <w:spacing w:val="-1"/>
          <w:sz w:val="24"/>
        </w:rPr>
        <w:t>эмоциональные</w:t>
      </w:r>
      <w:r>
        <w:rPr>
          <w:b w:val="0"/>
          <w:spacing w:val="8"/>
          <w:sz w:val="24"/>
        </w:rPr>
        <w:t xml:space="preserve"> </w:t>
      </w:r>
      <w:r>
        <w:rPr>
          <w:b w:val="0"/>
          <w:sz w:val="24"/>
        </w:rPr>
        <w:t>состояния</w:t>
      </w:r>
      <w:r>
        <w:rPr>
          <w:b w:val="0"/>
          <w:spacing w:val="9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10"/>
          <w:sz w:val="24"/>
        </w:rPr>
        <w:t xml:space="preserve"> </w:t>
      </w:r>
      <w:r>
        <w:rPr>
          <w:b w:val="0"/>
          <w:spacing w:val="-1"/>
          <w:sz w:val="24"/>
        </w:rPr>
        <w:t>своё</w:t>
      </w:r>
      <w:r>
        <w:rPr>
          <w:b w:val="0"/>
          <w:spacing w:val="8"/>
          <w:sz w:val="24"/>
        </w:rPr>
        <w:t xml:space="preserve"> </w:t>
      </w:r>
      <w:r>
        <w:rPr>
          <w:b w:val="0"/>
          <w:sz w:val="24"/>
        </w:rPr>
        <w:t>отношение</w:t>
      </w:r>
      <w:r>
        <w:rPr>
          <w:b w:val="0"/>
          <w:spacing w:val="6"/>
          <w:sz w:val="24"/>
        </w:rPr>
        <w:t xml:space="preserve"> </w:t>
      </w:r>
      <w:r>
        <w:rPr>
          <w:b w:val="0"/>
          <w:sz w:val="24"/>
        </w:rPr>
        <w:t>к</w:t>
      </w:r>
      <w:r>
        <w:rPr>
          <w:b w:val="0"/>
          <w:spacing w:val="10"/>
          <w:sz w:val="24"/>
        </w:rPr>
        <w:t xml:space="preserve"> </w:t>
      </w:r>
      <w:r>
        <w:rPr>
          <w:b w:val="0"/>
          <w:sz w:val="24"/>
        </w:rPr>
        <w:t>ним</w:t>
      </w:r>
      <w:r>
        <w:rPr>
          <w:b w:val="0"/>
          <w:spacing w:val="8"/>
          <w:sz w:val="24"/>
        </w:rPr>
        <w:t xml:space="preserve"> </w:t>
      </w:r>
      <w:r>
        <w:rPr>
          <w:b w:val="0"/>
          <w:spacing w:val="-1"/>
          <w:sz w:val="24"/>
        </w:rPr>
        <w:t>средствами</w:t>
      </w:r>
      <w:r>
        <w:rPr>
          <w:b w:val="0"/>
          <w:spacing w:val="10"/>
          <w:sz w:val="24"/>
        </w:rPr>
        <w:t xml:space="preserve"> </w:t>
      </w:r>
      <w:r>
        <w:rPr>
          <w:b w:val="0"/>
          <w:spacing w:val="-1"/>
          <w:sz w:val="24"/>
        </w:rPr>
        <w:t>художественного</w:t>
      </w:r>
      <w:r>
        <w:rPr>
          <w:b w:val="0"/>
          <w:spacing w:val="9"/>
          <w:sz w:val="24"/>
        </w:rPr>
        <w:t xml:space="preserve"> </w:t>
      </w:r>
      <w:r>
        <w:rPr>
          <w:b w:val="0"/>
          <w:sz w:val="24"/>
        </w:rPr>
        <w:t>образного</w:t>
      </w:r>
      <w:r>
        <w:rPr>
          <w:b w:val="0"/>
          <w:spacing w:val="67"/>
          <w:sz w:val="24"/>
        </w:rPr>
        <w:t xml:space="preserve"> </w:t>
      </w:r>
      <w:r>
        <w:rPr>
          <w:b w:val="0"/>
          <w:spacing w:val="-1"/>
          <w:sz w:val="24"/>
        </w:rPr>
        <w:t>языка;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8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узнавать,</w:t>
      </w:r>
      <w:r>
        <w:rPr>
          <w:b w:val="0"/>
          <w:spacing w:val="7"/>
          <w:sz w:val="24"/>
        </w:rPr>
        <w:t xml:space="preserve"> </w:t>
      </w:r>
      <w:r>
        <w:rPr>
          <w:b w:val="0"/>
          <w:sz w:val="24"/>
        </w:rPr>
        <w:t>воспринимать,</w:t>
      </w:r>
      <w:r>
        <w:rPr>
          <w:b w:val="0"/>
          <w:spacing w:val="7"/>
          <w:sz w:val="24"/>
        </w:rPr>
        <w:t xml:space="preserve"> </w:t>
      </w:r>
      <w:r>
        <w:rPr>
          <w:b w:val="0"/>
          <w:spacing w:val="-1"/>
          <w:sz w:val="24"/>
        </w:rPr>
        <w:t>описывать</w:t>
      </w:r>
      <w:r>
        <w:rPr>
          <w:b w:val="0"/>
          <w:spacing w:val="8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8"/>
          <w:sz w:val="24"/>
        </w:rPr>
        <w:t xml:space="preserve"> </w:t>
      </w:r>
      <w:r>
        <w:rPr>
          <w:b w:val="0"/>
          <w:spacing w:val="-1"/>
          <w:sz w:val="24"/>
        </w:rPr>
        <w:t>эмоционально</w:t>
      </w:r>
      <w:r>
        <w:rPr>
          <w:b w:val="0"/>
          <w:spacing w:val="7"/>
          <w:sz w:val="24"/>
        </w:rPr>
        <w:t xml:space="preserve"> </w:t>
      </w:r>
      <w:r>
        <w:rPr>
          <w:b w:val="0"/>
          <w:spacing w:val="-1"/>
          <w:sz w:val="24"/>
        </w:rPr>
        <w:t>оценивать</w:t>
      </w:r>
      <w:r>
        <w:rPr>
          <w:b w:val="0"/>
          <w:spacing w:val="8"/>
          <w:sz w:val="24"/>
        </w:rPr>
        <w:t xml:space="preserve"> </w:t>
      </w:r>
      <w:r>
        <w:rPr>
          <w:b w:val="0"/>
          <w:spacing w:val="-1"/>
          <w:sz w:val="24"/>
        </w:rPr>
        <w:t>шедевры</w:t>
      </w:r>
      <w:r>
        <w:rPr>
          <w:b w:val="0"/>
          <w:spacing w:val="9"/>
          <w:sz w:val="24"/>
        </w:rPr>
        <w:t xml:space="preserve"> </w:t>
      </w:r>
      <w:r>
        <w:rPr>
          <w:b w:val="0"/>
          <w:spacing w:val="-1"/>
          <w:sz w:val="24"/>
        </w:rPr>
        <w:t>своего</w:t>
      </w:r>
      <w:r>
        <w:rPr>
          <w:b w:val="0"/>
          <w:spacing w:val="73"/>
          <w:sz w:val="24"/>
        </w:rPr>
        <w:t xml:space="preserve"> </w:t>
      </w:r>
      <w:r>
        <w:rPr>
          <w:b w:val="0"/>
          <w:sz w:val="24"/>
        </w:rPr>
        <w:t>национального,</w:t>
      </w:r>
      <w:r>
        <w:rPr>
          <w:b w:val="0"/>
          <w:spacing w:val="21"/>
          <w:sz w:val="24"/>
        </w:rPr>
        <w:t xml:space="preserve"> </w:t>
      </w:r>
      <w:r>
        <w:rPr>
          <w:b w:val="0"/>
          <w:spacing w:val="-1"/>
          <w:sz w:val="24"/>
        </w:rPr>
        <w:t>российского</w:t>
      </w:r>
      <w:r>
        <w:rPr>
          <w:b w:val="0"/>
          <w:spacing w:val="21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22"/>
          <w:sz w:val="24"/>
        </w:rPr>
        <w:t xml:space="preserve"> </w:t>
      </w:r>
      <w:r>
        <w:rPr>
          <w:b w:val="0"/>
          <w:spacing w:val="-1"/>
          <w:sz w:val="24"/>
        </w:rPr>
        <w:t>мирового</w:t>
      </w:r>
      <w:r>
        <w:rPr>
          <w:b w:val="0"/>
          <w:spacing w:val="19"/>
          <w:sz w:val="24"/>
        </w:rPr>
        <w:t xml:space="preserve"> </w:t>
      </w:r>
      <w:r>
        <w:rPr>
          <w:b w:val="0"/>
          <w:spacing w:val="-1"/>
          <w:sz w:val="24"/>
        </w:rPr>
        <w:t>искусства,</w:t>
      </w:r>
      <w:r>
        <w:rPr>
          <w:b w:val="0"/>
          <w:spacing w:val="21"/>
          <w:sz w:val="24"/>
        </w:rPr>
        <w:t xml:space="preserve"> </w:t>
      </w:r>
      <w:r>
        <w:rPr>
          <w:b w:val="0"/>
          <w:sz w:val="24"/>
        </w:rPr>
        <w:t>изображающие</w:t>
      </w:r>
      <w:r>
        <w:rPr>
          <w:b w:val="0"/>
          <w:spacing w:val="20"/>
          <w:sz w:val="24"/>
        </w:rPr>
        <w:t xml:space="preserve"> </w:t>
      </w:r>
      <w:r>
        <w:rPr>
          <w:b w:val="0"/>
          <w:spacing w:val="-1"/>
          <w:sz w:val="24"/>
        </w:rPr>
        <w:t>природу,</w:t>
      </w:r>
      <w:r>
        <w:rPr>
          <w:b w:val="0"/>
          <w:spacing w:val="21"/>
          <w:sz w:val="24"/>
        </w:rPr>
        <w:t xml:space="preserve"> </w:t>
      </w:r>
      <w:r>
        <w:rPr>
          <w:b w:val="0"/>
          <w:spacing w:val="-1"/>
          <w:sz w:val="24"/>
        </w:rPr>
        <w:t>человека,</w:t>
      </w:r>
      <w:r>
        <w:rPr>
          <w:b w:val="0"/>
          <w:spacing w:val="57"/>
          <w:sz w:val="24"/>
        </w:rPr>
        <w:t xml:space="preserve"> </w:t>
      </w:r>
      <w:r>
        <w:rPr>
          <w:b w:val="0"/>
          <w:sz w:val="24"/>
        </w:rPr>
        <w:t>различные</w:t>
      </w:r>
      <w:r>
        <w:rPr>
          <w:b w:val="0"/>
          <w:spacing w:val="54"/>
          <w:sz w:val="24"/>
        </w:rPr>
        <w:t xml:space="preserve"> </w:t>
      </w:r>
      <w:r>
        <w:rPr>
          <w:b w:val="0"/>
          <w:sz w:val="24"/>
        </w:rPr>
        <w:t>стороны</w:t>
      </w:r>
      <w:r>
        <w:rPr>
          <w:b w:val="0"/>
          <w:spacing w:val="54"/>
          <w:sz w:val="24"/>
        </w:rPr>
        <w:t xml:space="preserve"> </w:t>
      </w:r>
      <w:r>
        <w:rPr>
          <w:b w:val="0"/>
          <w:spacing w:val="-1"/>
          <w:sz w:val="24"/>
        </w:rPr>
        <w:t>(разнообразие,</w:t>
      </w:r>
      <w:r>
        <w:rPr>
          <w:b w:val="0"/>
          <w:spacing w:val="52"/>
          <w:sz w:val="24"/>
        </w:rPr>
        <w:t xml:space="preserve"> </w:t>
      </w:r>
      <w:r>
        <w:rPr>
          <w:b w:val="0"/>
          <w:spacing w:val="-1"/>
          <w:sz w:val="24"/>
        </w:rPr>
        <w:t>красоту,</w:t>
      </w:r>
      <w:r>
        <w:rPr>
          <w:b w:val="0"/>
          <w:spacing w:val="55"/>
          <w:sz w:val="24"/>
        </w:rPr>
        <w:t xml:space="preserve"> </w:t>
      </w:r>
      <w:r>
        <w:rPr>
          <w:b w:val="0"/>
          <w:sz w:val="24"/>
        </w:rPr>
        <w:t>трагизм</w:t>
      </w:r>
      <w:r>
        <w:rPr>
          <w:b w:val="0"/>
          <w:spacing w:val="52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54"/>
          <w:sz w:val="24"/>
        </w:rPr>
        <w:t xml:space="preserve"> </w:t>
      </w:r>
      <w:r>
        <w:rPr>
          <w:b w:val="0"/>
          <w:sz w:val="24"/>
        </w:rPr>
        <w:t>т.</w:t>
      </w:r>
      <w:r>
        <w:rPr>
          <w:b w:val="0"/>
          <w:spacing w:val="55"/>
          <w:sz w:val="24"/>
        </w:rPr>
        <w:t xml:space="preserve"> </w:t>
      </w:r>
      <w:r>
        <w:rPr>
          <w:b w:val="0"/>
          <w:sz w:val="24"/>
        </w:rPr>
        <w:t>д.)</w:t>
      </w:r>
      <w:r>
        <w:rPr>
          <w:b w:val="0"/>
          <w:spacing w:val="52"/>
          <w:sz w:val="24"/>
        </w:rPr>
        <w:t xml:space="preserve"> </w:t>
      </w:r>
      <w:r>
        <w:rPr>
          <w:b w:val="0"/>
          <w:spacing w:val="-1"/>
          <w:sz w:val="24"/>
        </w:rPr>
        <w:t>окружающего</w:t>
      </w:r>
      <w:r>
        <w:rPr>
          <w:b w:val="0"/>
          <w:spacing w:val="55"/>
          <w:sz w:val="24"/>
        </w:rPr>
        <w:t xml:space="preserve"> </w:t>
      </w:r>
      <w:r>
        <w:rPr>
          <w:b w:val="0"/>
          <w:sz w:val="24"/>
        </w:rPr>
        <w:t>мира</w:t>
      </w:r>
      <w:r>
        <w:rPr>
          <w:b w:val="0"/>
          <w:spacing w:val="54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41"/>
          <w:sz w:val="24"/>
        </w:rPr>
        <w:t xml:space="preserve"> </w:t>
      </w:r>
      <w:r>
        <w:rPr>
          <w:b w:val="0"/>
          <w:spacing w:val="-1"/>
          <w:sz w:val="24"/>
        </w:rPr>
        <w:t>жизненных</w:t>
      </w:r>
      <w:r>
        <w:rPr>
          <w:b w:val="0"/>
          <w:spacing w:val="2"/>
          <w:sz w:val="24"/>
        </w:rPr>
        <w:t xml:space="preserve"> </w:t>
      </w:r>
      <w:r>
        <w:rPr>
          <w:b w:val="0"/>
          <w:spacing w:val="-1"/>
          <w:sz w:val="24"/>
        </w:rPr>
        <w:t>явлений;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9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приводить</w:t>
      </w:r>
      <w:r>
        <w:rPr>
          <w:b w:val="0"/>
          <w:spacing w:val="53"/>
          <w:sz w:val="24"/>
        </w:rPr>
        <w:t xml:space="preserve"> </w:t>
      </w:r>
      <w:r>
        <w:rPr>
          <w:b w:val="0"/>
          <w:sz w:val="24"/>
        </w:rPr>
        <w:t>примеры</w:t>
      </w:r>
      <w:r>
        <w:rPr>
          <w:b w:val="0"/>
          <w:spacing w:val="52"/>
          <w:sz w:val="24"/>
        </w:rPr>
        <w:t xml:space="preserve"> </w:t>
      </w:r>
      <w:r>
        <w:rPr>
          <w:b w:val="0"/>
          <w:spacing w:val="-1"/>
          <w:sz w:val="24"/>
        </w:rPr>
        <w:t>ведущих</w:t>
      </w:r>
      <w:r>
        <w:rPr>
          <w:b w:val="0"/>
          <w:spacing w:val="55"/>
          <w:sz w:val="24"/>
        </w:rPr>
        <w:t xml:space="preserve"> </w:t>
      </w:r>
      <w:r>
        <w:rPr>
          <w:b w:val="0"/>
          <w:spacing w:val="-1"/>
          <w:sz w:val="24"/>
        </w:rPr>
        <w:t>художественных</w:t>
      </w:r>
      <w:r>
        <w:rPr>
          <w:b w:val="0"/>
          <w:spacing w:val="55"/>
          <w:sz w:val="24"/>
        </w:rPr>
        <w:t xml:space="preserve"> </w:t>
      </w:r>
      <w:r>
        <w:rPr>
          <w:b w:val="0"/>
          <w:spacing w:val="-1"/>
          <w:sz w:val="24"/>
        </w:rPr>
        <w:t>музеев</w:t>
      </w:r>
      <w:r>
        <w:rPr>
          <w:b w:val="0"/>
          <w:spacing w:val="54"/>
          <w:sz w:val="24"/>
        </w:rPr>
        <w:t xml:space="preserve"> </w:t>
      </w:r>
      <w:r>
        <w:rPr>
          <w:b w:val="0"/>
          <w:spacing w:val="-1"/>
          <w:sz w:val="24"/>
        </w:rPr>
        <w:t>России</w:t>
      </w:r>
      <w:r>
        <w:rPr>
          <w:b w:val="0"/>
          <w:spacing w:val="54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54"/>
          <w:sz w:val="24"/>
        </w:rPr>
        <w:t xml:space="preserve"> </w:t>
      </w:r>
      <w:r>
        <w:rPr>
          <w:b w:val="0"/>
          <w:spacing w:val="-1"/>
          <w:sz w:val="24"/>
        </w:rPr>
        <w:t>художественных</w:t>
      </w:r>
      <w:r>
        <w:rPr>
          <w:b w:val="0"/>
          <w:spacing w:val="55"/>
          <w:sz w:val="24"/>
        </w:rPr>
        <w:t xml:space="preserve"> </w:t>
      </w:r>
      <w:r>
        <w:rPr>
          <w:b w:val="0"/>
          <w:spacing w:val="-1"/>
          <w:sz w:val="24"/>
        </w:rPr>
        <w:t>музеев</w:t>
      </w:r>
      <w:r>
        <w:rPr>
          <w:b w:val="0"/>
          <w:spacing w:val="77"/>
          <w:sz w:val="24"/>
        </w:rPr>
        <w:t xml:space="preserve"> </w:t>
      </w:r>
      <w:r>
        <w:rPr>
          <w:b w:val="0"/>
          <w:spacing w:val="-1"/>
          <w:sz w:val="24"/>
        </w:rPr>
        <w:t>своего</w:t>
      </w:r>
      <w:r>
        <w:rPr>
          <w:b w:val="0"/>
          <w:sz w:val="24"/>
        </w:rPr>
        <w:t xml:space="preserve"> региона, </w:t>
      </w:r>
      <w:r>
        <w:rPr>
          <w:b w:val="0"/>
          <w:spacing w:val="-1"/>
          <w:sz w:val="24"/>
        </w:rPr>
        <w:t>показывать</w:t>
      </w:r>
      <w:r>
        <w:rPr>
          <w:b w:val="0"/>
          <w:sz w:val="24"/>
        </w:rPr>
        <w:t xml:space="preserve"> на</w:t>
      </w:r>
      <w:r>
        <w:rPr>
          <w:b w:val="0"/>
          <w:spacing w:val="-1"/>
          <w:sz w:val="24"/>
        </w:rPr>
        <w:t xml:space="preserve"> примерах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их</w:t>
      </w:r>
      <w:r>
        <w:rPr>
          <w:b w:val="0"/>
          <w:spacing w:val="2"/>
          <w:sz w:val="24"/>
        </w:rPr>
        <w:t xml:space="preserve"> </w:t>
      </w:r>
      <w:r>
        <w:rPr>
          <w:b w:val="0"/>
          <w:spacing w:val="-1"/>
          <w:sz w:val="24"/>
        </w:rPr>
        <w:t>роль</w:t>
      </w:r>
      <w:r>
        <w:rPr>
          <w:b w:val="0"/>
          <w:sz w:val="24"/>
        </w:rPr>
        <w:t xml:space="preserve"> 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pacing w:val="-1"/>
          <w:sz w:val="24"/>
        </w:rPr>
        <w:t>назначение.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9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осознавать</w:t>
      </w:r>
      <w:r>
        <w:rPr>
          <w:b w:val="0"/>
          <w:spacing w:val="46"/>
          <w:sz w:val="24"/>
        </w:rPr>
        <w:t xml:space="preserve"> </w:t>
      </w:r>
      <w:r>
        <w:rPr>
          <w:b w:val="0"/>
          <w:spacing w:val="-1"/>
          <w:sz w:val="24"/>
        </w:rPr>
        <w:t>значимые</w:t>
      </w:r>
      <w:r>
        <w:rPr>
          <w:b w:val="0"/>
          <w:spacing w:val="42"/>
          <w:sz w:val="24"/>
        </w:rPr>
        <w:t xml:space="preserve"> </w:t>
      </w:r>
      <w:r>
        <w:rPr>
          <w:b w:val="0"/>
          <w:spacing w:val="-1"/>
          <w:sz w:val="24"/>
        </w:rPr>
        <w:t>темы</w:t>
      </w:r>
      <w:r>
        <w:rPr>
          <w:b w:val="0"/>
          <w:spacing w:val="45"/>
          <w:sz w:val="24"/>
        </w:rPr>
        <w:t xml:space="preserve"> </w:t>
      </w:r>
      <w:r>
        <w:rPr>
          <w:b w:val="0"/>
          <w:spacing w:val="-1"/>
          <w:sz w:val="24"/>
        </w:rPr>
        <w:t>искусства</w:t>
      </w:r>
      <w:r>
        <w:rPr>
          <w:b w:val="0"/>
          <w:spacing w:val="44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46"/>
          <w:sz w:val="24"/>
        </w:rPr>
        <w:t xml:space="preserve"> </w:t>
      </w:r>
      <w:r>
        <w:rPr>
          <w:b w:val="0"/>
          <w:spacing w:val="-1"/>
          <w:sz w:val="24"/>
        </w:rPr>
        <w:t>отражать</w:t>
      </w:r>
      <w:r>
        <w:rPr>
          <w:b w:val="0"/>
          <w:spacing w:val="46"/>
          <w:sz w:val="24"/>
        </w:rPr>
        <w:t xml:space="preserve"> </w:t>
      </w:r>
      <w:r>
        <w:rPr>
          <w:b w:val="0"/>
          <w:spacing w:val="-1"/>
          <w:sz w:val="24"/>
        </w:rPr>
        <w:t>их</w:t>
      </w:r>
      <w:r>
        <w:rPr>
          <w:b w:val="0"/>
          <w:spacing w:val="48"/>
          <w:sz w:val="24"/>
        </w:rPr>
        <w:t xml:space="preserve"> </w:t>
      </w:r>
      <w:r>
        <w:rPr>
          <w:b w:val="0"/>
          <w:sz w:val="24"/>
        </w:rPr>
        <w:t>в</w:t>
      </w:r>
      <w:r>
        <w:rPr>
          <w:b w:val="0"/>
          <w:spacing w:val="45"/>
          <w:sz w:val="24"/>
        </w:rPr>
        <w:t xml:space="preserve"> </w:t>
      </w:r>
      <w:r>
        <w:rPr>
          <w:b w:val="0"/>
          <w:spacing w:val="-1"/>
          <w:sz w:val="24"/>
        </w:rPr>
        <w:t>собственной</w:t>
      </w:r>
      <w:r>
        <w:rPr>
          <w:b w:val="0"/>
          <w:spacing w:val="42"/>
          <w:sz w:val="24"/>
        </w:rPr>
        <w:t xml:space="preserve"> </w:t>
      </w:r>
      <w:r>
        <w:rPr>
          <w:b w:val="0"/>
          <w:spacing w:val="-1"/>
          <w:sz w:val="24"/>
        </w:rPr>
        <w:t>художественно-</w:t>
      </w:r>
      <w:r>
        <w:rPr>
          <w:b w:val="0"/>
          <w:spacing w:val="95"/>
          <w:sz w:val="24"/>
        </w:rPr>
        <w:t xml:space="preserve"> </w:t>
      </w:r>
      <w:r>
        <w:rPr>
          <w:b w:val="0"/>
          <w:spacing w:val="-1"/>
          <w:sz w:val="24"/>
        </w:rPr>
        <w:t>творческой</w:t>
      </w:r>
      <w:r>
        <w:rPr>
          <w:b w:val="0"/>
          <w:spacing w:val="1"/>
          <w:sz w:val="24"/>
        </w:rPr>
        <w:t xml:space="preserve"> </w:t>
      </w:r>
      <w:r>
        <w:rPr>
          <w:b w:val="0"/>
          <w:spacing w:val="-1"/>
          <w:sz w:val="24"/>
        </w:rPr>
        <w:t>деятельности;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5"/>
        <w:jc w:val="left"/>
        <w:rPr>
          <w:b w:val="0"/>
          <w:spacing w:val="-1"/>
          <w:sz w:val="24"/>
        </w:rPr>
      </w:pPr>
      <w:r>
        <w:rPr>
          <w:b w:val="0"/>
          <w:spacing w:val="-1"/>
          <w:sz w:val="24"/>
        </w:rPr>
        <w:t>выбирать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художественные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материалы,</w:t>
      </w:r>
      <w:r>
        <w:rPr>
          <w:b w:val="0"/>
          <w:spacing w:val="40"/>
          <w:sz w:val="24"/>
        </w:rPr>
        <w:t xml:space="preserve"> </w:t>
      </w:r>
      <w:r>
        <w:rPr>
          <w:b w:val="0"/>
          <w:spacing w:val="-1"/>
          <w:sz w:val="24"/>
        </w:rPr>
        <w:t>средства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художественной</w:t>
      </w:r>
      <w:r>
        <w:rPr>
          <w:b w:val="0"/>
          <w:spacing w:val="42"/>
          <w:sz w:val="24"/>
        </w:rPr>
        <w:t xml:space="preserve"> </w:t>
      </w:r>
      <w:r>
        <w:rPr>
          <w:b w:val="0"/>
          <w:spacing w:val="-1"/>
          <w:sz w:val="24"/>
        </w:rPr>
        <w:t>выразительности</w:t>
      </w:r>
      <w:r>
        <w:rPr>
          <w:b w:val="0"/>
          <w:spacing w:val="42"/>
          <w:sz w:val="24"/>
        </w:rPr>
        <w:t xml:space="preserve"> </w:t>
      </w:r>
      <w:r>
        <w:rPr>
          <w:b w:val="0"/>
          <w:sz w:val="24"/>
        </w:rPr>
        <w:t>для</w:t>
      </w:r>
      <w:r>
        <w:rPr>
          <w:b w:val="0"/>
          <w:spacing w:val="95"/>
          <w:sz w:val="24"/>
        </w:rPr>
        <w:t xml:space="preserve"> </w:t>
      </w:r>
      <w:r>
        <w:rPr>
          <w:b w:val="0"/>
          <w:sz w:val="24"/>
        </w:rPr>
        <w:t>создания образов</w:t>
      </w:r>
      <w:r>
        <w:rPr>
          <w:b w:val="0"/>
          <w:spacing w:val="-1"/>
          <w:sz w:val="24"/>
        </w:rPr>
        <w:t xml:space="preserve"> природы,</w:t>
      </w:r>
      <w:r>
        <w:rPr>
          <w:b w:val="0"/>
          <w:sz w:val="24"/>
        </w:rPr>
        <w:t xml:space="preserve"> </w:t>
      </w:r>
      <w:r>
        <w:rPr>
          <w:b w:val="0"/>
          <w:spacing w:val="-1"/>
          <w:sz w:val="24"/>
        </w:rPr>
        <w:t>человека,</w:t>
      </w:r>
      <w:r>
        <w:rPr>
          <w:b w:val="0"/>
          <w:sz w:val="24"/>
        </w:rPr>
        <w:t xml:space="preserve"> явлений</w:t>
      </w:r>
      <w:r>
        <w:rPr>
          <w:b w:val="0"/>
          <w:spacing w:val="-2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pacing w:val="-1"/>
          <w:sz w:val="24"/>
        </w:rPr>
        <w:t>передачи</w:t>
      </w:r>
      <w:r>
        <w:rPr>
          <w:b w:val="0"/>
          <w:spacing w:val="1"/>
          <w:sz w:val="24"/>
        </w:rPr>
        <w:t xml:space="preserve"> </w:t>
      </w:r>
      <w:r>
        <w:rPr>
          <w:b w:val="0"/>
          <w:spacing w:val="-1"/>
          <w:sz w:val="24"/>
        </w:rPr>
        <w:t>своего</w:t>
      </w:r>
      <w:r>
        <w:rPr>
          <w:b w:val="0"/>
          <w:sz w:val="24"/>
        </w:rPr>
        <w:t xml:space="preserve"> отношения к </w:t>
      </w:r>
      <w:r>
        <w:rPr>
          <w:b w:val="0"/>
          <w:spacing w:val="-1"/>
          <w:sz w:val="24"/>
        </w:rPr>
        <w:t>ним;</w:t>
      </w:r>
    </w:p>
    <w:p w:rsidR="00B960D8" w:rsidRDefault="00B960D8" w:rsidP="00122882">
      <w:pPr>
        <w:pStyle w:val="a4"/>
        <w:widowControl w:val="0"/>
        <w:numPr>
          <w:ilvl w:val="1"/>
          <w:numId w:val="1"/>
        </w:numPr>
        <w:tabs>
          <w:tab w:val="left" w:pos="832"/>
        </w:tabs>
        <w:kinsoku w:val="0"/>
        <w:overflowPunct w:val="0"/>
        <w:autoSpaceDE w:val="0"/>
        <w:ind w:right="105"/>
        <w:jc w:val="left"/>
        <w:rPr>
          <w:b w:val="0"/>
          <w:spacing w:val="-1"/>
        </w:rPr>
      </w:pPr>
      <w:r>
        <w:rPr>
          <w:b w:val="0"/>
          <w:spacing w:val="-1"/>
          <w:sz w:val="24"/>
        </w:rPr>
        <w:t>решать</w:t>
      </w:r>
      <w:r>
        <w:rPr>
          <w:b w:val="0"/>
          <w:spacing w:val="41"/>
          <w:sz w:val="24"/>
        </w:rPr>
        <w:t xml:space="preserve"> </w:t>
      </w:r>
      <w:r>
        <w:rPr>
          <w:b w:val="0"/>
          <w:spacing w:val="-1"/>
          <w:sz w:val="24"/>
        </w:rPr>
        <w:t>художественные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задачи</w:t>
      </w:r>
      <w:r>
        <w:rPr>
          <w:b w:val="0"/>
          <w:spacing w:val="42"/>
          <w:sz w:val="24"/>
        </w:rPr>
        <w:t xml:space="preserve"> </w:t>
      </w:r>
      <w:r>
        <w:rPr>
          <w:b w:val="0"/>
          <w:spacing w:val="-1"/>
          <w:sz w:val="24"/>
        </w:rPr>
        <w:t>(передавать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характер</w:t>
      </w:r>
      <w:r>
        <w:rPr>
          <w:b w:val="0"/>
          <w:spacing w:val="40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39"/>
          <w:sz w:val="24"/>
        </w:rPr>
        <w:t xml:space="preserve"> </w:t>
      </w:r>
      <w:r>
        <w:rPr>
          <w:b w:val="0"/>
          <w:sz w:val="24"/>
        </w:rPr>
        <w:t>намерения</w:t>
      </w:r>
      <w:r>
        <w:rPr>
          <w:b w:val="0"/>
          <w:spacing w:val="40"/>
          <w:sz w:val="24"/>
        </w:rPr>
        <w:t xml:space="preserve"> </w:t>
      </w:r>
      <w:r>
        <w:rPr>
          <w:b w:val="0"/>
          <w:spacing w:val="-1"/>
          <w:sz w:val="24"/>
        </w:rPr>
        <w:t>объекта</w:t>
      </w:r>
      <w:r>
        <w:rPr>
          <w:b w:val="0"/>
          <w:spacing w:val="39"/>
          <w:sz w:val="24"/>
        </w:rPr>
        <w:t xml:space="preserve"> </w:t>
      </w:r>
      <w:r>
        <w:rPr>
          <w:b w:val="0"/>
          <w:spacing w:val="-1"/>
          <w:sz w:val="24"/>
        </w:rPr>
        <w:t>природы,</w:t>
      </w:r>
      <w:r>
        <w:rPr>
          <w:b w:val="0"/>
          <w:spacing w:val="85"/>
          <w:sz w:val="24"/>
        </w:rPr>
        <w:t xml:space="preserve"> </w:t>
      </w:r>
      <w:r>
        <w:rPr>
          <w:b w:val="0"/>
          <w:spacing w:val="-1"/>
          <w:sz w:val="24"/>
        </w:rPr>
        <w:t>человека,</w:t>
      </w:r>
      <w:r>
        <w:rPr>
          <w:b w:val="0"/>
          <w:spacing w:val="33"/>
          <w:sz w:val="24"/>
        </w:rPr>
        <w:t xml:space="preserve"> </w:t>
      </w:r>
      <w:r>
        <w:rPr>
          <w:b w:val="0"/>
          <w:spacing w:val="-1"/>
          <w:sz w:val="24"/>
        </w:rPr>
        <w:t>сказочного</w:t>
      </w:r>
      <w:r>
        <w:rPr>
          <w:b w:val="0"/>
          <w:spacing w:val="31"/>
          <w:sz w:val="24"/>
        </w:rPr>
        <w:t xml:space="preserve"> </w:t>
      </w:r>
      <w:r>
        <w:rPr>
          <w:b w:val="0"/>
          <w:spacing w:val="-1"/>
          <w:sz w:val="24"/>
        </w:rPr>
        <w:t>героя,</w:t>
      </w:r>
      <w:r>
        <w:rPr>
          <w:b w:val="0"/>
          <w:spacing w:val="31"/>
          <w:sz w:val="24"/>
        </w:rPr>
        <w:t xml:space="preserve"> </w:t>
      </w:r>
      <w:r>
        <w:rPr>
          <w:b w:val="0"/>
          <w:spacing w:val="-1"/>
          <w:sz w:val="24"/>
        </w:rPr>
        <w:t>предмета,</w:t>
      </w:r>
      <w:r>
        <w:rPr>
          <w:b w:val="0"/>
          <w:spacing w:val="31"/>
          <w:sz w:val="24"/>
        </w:rPr>
        <w:t xml:space="preserve"> </w:t>
      </w:r>
      <w:r>
        <w:rPr>
          <w:b w:val="0"/>
          <w:sz w:val="24"/>
        </w:rPr>
        <w:t>явления</w:t>
      </w:r>
      <w:r>
        <w:rPr>
          <w:b w:val="0"/>
          <w:spacing w:val="31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32"/>
          <w:sz w:val="24"/>
        </w:rPr>
        <w:t xml:space="preserve"> </w:t>
      </w:r>
      <w:r>
        <w:rPr>
          <w:b w:val="0"/>
          <w:sz w:val="24"/>
        </w:rPr>
        <w:t>т.</w:t>
      </w:r>
      <w:r>
        <w:rPr>
          <w:b w:val="0"/>
          <w:spacing w:val="31"/>
          <w:sz w:val="24"/>
        </w:rPr>
        <w:t xml:space="preserve"> </w:t>
      </w:r>
      <w:r>
        <w:rPr>
          <w:b w:val="0"/>
          <w:sz w:val="24"/>
        </w:rPr>
        <w:t>д.</w:t>
      </w:r>
      <w:r>
        <w:rPr>
          <w:b w:val="0"/>
          <w:spacing w:val="31"/>
          <w:sz w:val="24"/>
        </w:rPr>
        <w:t xml:space="preserve"> </w:t>
      </w:r>
      <w:r>
        <w:rPr>
          <w:b w:val="0"/>
          <w:sz w:val="24"/>
        </w:rPr>
        <w:t>в</w:t>
      </w:r>
      <w:r>
        <w:rPr>
          <w:b w:val="0"/>
          <w:spacing w:val="30"/>
          <w:sz w:val="24"/>
        </w:rPr>
        <w:t xml:space="preserve"> </w:t>
      </w:r>
      <w:r>
        <w:rPr>
          <w:b w:val="0"/>
          <w:sz w:val="24"/>
        </w:rPr>
        <w:t>живописи,</w:t>
      </w:r>
      <w:r>
        <w:rPr>
          <w:b w:val="0"/>
          <w:spacing w:val="31"/>
          <w:sz w:val="24"/>
        </w:rPr>
        <w:t xml:space="preserve"> </w:t>
      </w:r>
      <w:r>
        <w:rPr>
          <w:b w:val="0"/>
          <w:sz w:val="24"/>
        </w:rPr>
        <w:t>графике</w:t>
      </w:r>
      <w:r>
        <w:rPr>
          <w:b w:val="0"/>
          <w:spacing w:val="30"/>
          <w:sz w:val="24"/>
        </w:rPr>
        <w:t xml:space="preserve"> </w:t>
      </w:r>
      <w:r>
        <w:rPr>
          <w:b w:val="0"/>
          <w:sz w:val="24"/>
        </w:rPr>
        <w:t>и</w:t>
      </w:r>
      <w:r>
        <w:rPr>
          <w:b w:val="0"/>
          <w:spacing w:val="32"/>
          <w:sz w:val="24"/>
        </w:rPr>
        <w:t xml:space="preserve"> </w:t>
      </w:r>
      <w:r>
        <w:rPr>
          <w:b w:val="0"/>
          <w:spacing w:val="-1"/>
          <w:sz w:val="24"/>
        </w:rPr>
        <w:t>скульптуре,</w:t>
      </w:r>
      <w:r>
        <w:rPr>
          <w:b w:val="0"/>
          <w:spacing w:val="65"/>
          <w:sz w:val="24"/>
        </w:rPr>
        <w:t xml:space="preserve"> </w:t>
      </w:r>
      <w:r>
        <w:rPr>
          <w:b w:val="0"/>
          <w:spacing w:val="-1"/>
          <w:sz w:val="24"/>
        </w:rPr>
        <w:t>выражая</w:t>
      </w:r>
      <w:r>
        <w:rPr>
          <w:b w:val="0"/>
          <w:spacing w:val="21"/>
          <w:sz w:val="24"/>
        </w:rPr>
        <w:t xml:space="preserve"> </w:t>
      </w:r>
      <w:r>
        <w:rPr>
          <w:b w:val="0"/>
          <w:sz w:val="24"/>
        </w:rPr>
        <w:t>своё</w:t>
      </w:r>
      <w:r>
        <w:rPr>
          <w:b w:val="0"/>
          <w:spacing w:val="20"/>
          <w:sz w:val="24"/>
        </w:rPr>
        <w:t xml:space="preserve"> </w:t>
      </w:r>
      <w:r>
        <w:rPr>
          <w:b w:val="0"/>
          <w:sz w:val="24"/>
        </w:rPr>
        <w:t>отношение</w:t>
      </w:r>
      <w:r>
        <w:rPr>
          <w:b w:val="0"/>
          <w:spacing w:val="20"/>
          <w:sz w:val="24"/>
        </w:rPr>
        <w:t xml:space="preserve"> </w:t>
      </w:r>
      <w:r>
        <w:rPr>
          <w:b w:val="0"/>
          <w:sz w:val="24"/>
        </w:rPr>
        <w:t>к</w:t>
      </w:r>
      <w:r>
        <w:rPr>
          <w:b w:val="0"/>
          <w:spacing w:val="20"/>
          <w:sz w:val="24"/>
        </w:rPr>
        <w:t xml:space="preserve"> </w:t>
      </w:r>
      <w:r>
        <w:rPr>
          <w:b w:val="0"/>
          <w:spacing w:val="-1"/>
          <w:sz w:val="24"/>
        </w:rPr>
        <w:t>качествам</w:t>
      </w:r>
      <w:r>
        <w:rPr>
          <w:b w:val="0"/>
          <w:spacing w:val="20"/>
          <w:sz w:val="24"/>
        </w:rPr>
        <w:t xml:space="preserve"> </w:t>
      </w:r>
      <w:r>
        <w:rPr>
          <w:b w:val="0"/>
          <w:sz w:val="24"/>
        </w:rPr>
        <w:t>данного</w:t>
      </w:r>
      <w:r>
        <w:rPr>
          <w:b w:val="0"/>
          <w:spacing w:val="21"/>
          <w:sz w:val="24"/>
        </w:rPr>
        <w:t xml:space="preserve"> </w:t>
      </w:r>
      <w:r>
        <w:rPr>
          <w:b w:val="0"/>
          <w:spacing w:val="-1"/>
          <w:sz w:val="24"/>
        </w:rPr>
        <w:t>объекта)</w:t>
      </w:r>
      <w:r>
        <w:rPr>
          <w:b w:val="0"/>
          <w:spacing w:val="20"/>
          <w:sz w:val="24"/>
        </w:rPr>
        <w:t xml:space="preserve"> </w:t>
      </w:r>
      <w:r>
        <w:rPr>
          <w:b w:val="0"/>
          <w:sz w:val="24"/>
        </w:rPr>
        <w:t>с</w:t>
      </w:r>
      <w:r>
        <w:rPr>
          <w:b w:val="0"/>
          <w:spacing w:val="20"/>
          <w:sz w:val="24"/>
        </w:rPr>
        <w:t xml:space="preserve"> </w:t>
      </w:r>
      <w:r>
        <w:rPr>
          <w:b w:val="0"/>
          <w:spacing w:val="-1"/>
          <w:sz w:val="24"/>
        </w:rPr>
        <w:t>опорой</w:t>
      </w:r>
      <w:r>
        <w:rPr>
          <w:b w:val="0"/>
          <w:spacing w:val="22"/>
          <w:sz w:val="24"/>
        </w:rPr>
        <w:t xml:space="preserve"> </w:t>
      </w:r>
      <w:r>
        <w:rPr>
          <w:b w:val="0"/>
          <w:sz w:val="24"/>
        </w:rPr>
        <w:t>на</w:t>
      </w:r>
      <w:r>
        <w:rPr>
          <w:b w:val="0"/>
          <w:spacing w:val="18"/>
          <w:sz w:val="24"/>
        </w:rPr>
        <w:t xml:space="preserve"> </w:t>
      </w:r>
      <w:r>
        <w:rPr>
          <w:b w:val="0"/>
          <w:sz w:val="24"/>
        </w:rPr>
        <w:t>правила</w:t>
      </w:r>
      <w:r>
        <w:rPr>
          <w:b w:val="0"/>
          <w:spacing w:val="20"/>
          <w:sz w:val="24"/>
        </w:rPr>
        <w:t xml:space="preserve"> </w:t>
      </w:r>
      <w:r>
        <w:rPr>
          <w:b w:val="0"/>
          <w:spacing w:val="-1"/>
          <w:sz w:val="24"/>
        </w:rPr>
        <w:t>перспективы,</w:t>
      </w:r>
      <w:r>
        <w:rPr>
          <w:b w:val="0"/>
          <w:spacing w:val="59"/>
          <w:sz w:val="24"/>
        </w:rPr>
        <w:t xml:space="preserve"> </w:t>
      </w:r>
      <w:r>
        <w:rPr>
          <w:b w:val="0"/>
          <w:spacing w:val="-1"/>
          <w:sz w:val="24"/>
        </w:rPr>
        <w:t>цветоведения,</w:t>
      </w:r>
      <w:r>
        <w:rPr>
          <w:b w:val="0"/>
          <w:spacing w:val="2"/>
          <w:sz w:val="24"/>
        </w:rPr>
        <w:t xml:space="preserve"> </w:t>
      </w:r>
      <w:r>
        <w:rPr>
          <w:b w:val="0"/>
          <w:spacing w:val="-1"/>
          <w:sz w:val="24"/>
        </w:rPr>
        <w:t>усвоенные способы действия.</w:t>
      </w:r>
    </w:p>
    <w:p w:rsidR="00B960D8" w:rsidRDefault="00B960D8" w:rsidP="00122882">
      <w:pPr>
        <w:pStyle w:val="3"/>
        <w:kinsoku w:val="0"/>
        <w:overflowPunct w:val="0"/>
        <w:spacing w:before="50"/>
        <w:ind w:left="495" w:firstLine="0"/>
        <w:jc w:val="left"/>
        <w:rPr>
          <w:b w:val="0"/>
          <w:iCs/>
          <w:spacing w:val="-1"/>
        </w:rPr>
      </w:pPr>
      <w:r>
        <w:rPr>
          <w:b w:val="0"/>
          <w:spacing w:val="-1"/>
        </w:rPr>
        <w:t>Выпускник</w:t>
      </w:r>
      <w:r>
        <w:rPr>
          <w:b w:val="0"/>
        </w:rPr>
        <w:t xml:space="preserve"> </w:t>
      </w:r>
      <w:r>
        <w:rPr>
          <w:b w:val="0"/>
          <w:spacing w:val="-1"/>
        </w:rPr>
        <w:t>получит</w:t>
      </w:r>
      <w:r>
        <w:rPr>
          <w:b w:val="0"/>
          <w:spacing w:val="2"/>
        </w:rPr>
        <w:t xml:space="preserve"> </w:t>
      </w:r>
      <w:r>
        <w:rPr>
          <w:b w:val="0"/>
          <w:spacing w:val="-1"/>
        </w:rPr>
        <w:t>возможность</w:t>
      </w:r>
      <w:r>
        <w:rPr>
          <w:b w:val="0"/>
        </w:rPr>
        <w:t xml:space="preserve"> </w:t>
      </w:r>
      <w:r>
        <w:rPr>
          <w:b w:val="0"/>
          <w:spacing w:val="-1"/>
        </w:rPr>
        <w:t>научиться:</w:t>
      </w:r>
    </w:p>
    <w:p w:rsidR="00B960D8" w:rsidRDefault="00B960D8" w:rsidP="00122882">
      <w:pPr>
        <w:pStyle w:val="a4"/>
        <w:widowControl w:val="0"/>
        <w:numPr>
          <w:ilvl w:val="2"/>
          <w:numId w:val="1"/>
        </w:numPr>
        <w:tabs>
          <w:tab w:val="left" w:pos="932"/>
        </w:tabs>
        <w:kinsoku w:val="0"/>
        <w:overflowPunct w:val="0"/>
        <w:autoSpaceDE w:val="0"/>
        <w:ind w:right="106"/>
        <w:jc w:val="left"/>
        <w:rPr>
          <w:b w:val="0"/>
          <w:iCs/>
          <w:spacing w:val="-1"/>
          <w:sz w:val="24"/>
        </w:rPr>
      </w:pPr>
      <w:r>
        <w:rPr>
          <w:b w:val="0"/>
          <w:iCs/>
          <w:spacing w:val="-1"/>
          <w:sz w:val="24"/>
        </w:rPr>
        <w:t>воспринимать</w:t>
      </w:r>
      <w:r>
        <w:rPr>
          <w:b w:val="0"/>
          <w:iCs/>
          <w:spacing w:val="44"/>
          <w:sz w:val="24"/>
        </w:rPr>
        <w:t xml:space="preserve"> </w:t>
      </w:r>
      <w:r>
        <w:rPr>
          <w:b w:val="0"/>
          <w:iCs/>
          <w:spacing w:val="-1"/>
          <w:sz w:val="24"/>
        </w:rPr>
        <w:t>произведения</w:t>
      </w:r>
      <w:r>
        <w:rPr>
          <w:b w:val="0"/>
          <w:iCs/>
          <w:spacing w:val="42"/>
          <w:sz w:val="24"/>
        </w:rPr>
        <w:t xml:space="preserve"> </w:t>
      </w:r>
      <w:r>
        <w:rPr>
          <w:b w:val="0"/>
          <w:iCs/>
          <w:spacing w:val="-1"/>
          <w:sz w:val="24"/>
        </w:rPr>
        <w:t>изобразительного</w:t>
      </w:r>
      <w:r>
        <w:rPr>
          <w:b w:val="0"/>
          <w:iCs/>
          <w:spacing w:val="43"/>
          <w:sz w:val="24"/>
        </w:rPr>
        <w:t xml:space="preserve"> </w:t>
      </w:r>
      <w:r>
        <w:rPr>
          <w:b w:val="0"/>
          <w:iCs/>
          <w:spacing w:val="-1"/>
          <w:sz w:val="24"/>
        </w:rPr>
        <w:t>искусства,</w:t>
      </w:r>
      <w:r>
        <w:rPr>
          <w:b w:val="0"/>
          <w:iCs/>
          <w:spacing w:val="43"/>
          <w:sz w:val="24"/>
        </w:rPr>
        <w:t xml:space="preserve"> </w:t>
      </w:r>
      <w:r>
        <w:rPr>
          <w:b w:val="0"/>
          <w:iCs/>
          <w:spacing w:val="-1"/>
          <w:sz w:val="24"/>
        </w:rPr>
        <w:t>участвовать</w:t>
      </w:r>
      <w:r>
        <w:rPr>
          <w:b w:val="0"/>
          <w:iCs/>
          <w:spacing w:val="44"/>
          <w:sz w:val="24"/>
        </w:rPr>
        <w:t xml:space="preserve"> </w:t>
      </w:r>
      <w:r>
        <w:rPr>
          <w:b w:val="0"/>
          <w:iCs/>
          <w:sz w:val="24"/>
        </w:rPr>
        <w:t>в</w:t>
      </w:r>
      <w:r>
        <w:rPr>
          <w:b w:val="0"/>
          <w:iCs/>
          <w:spacing w:val="42"/>
          <w:sz w:val="24"/>
        </w:rPr>
        <w:t xml:space="preserve"> </w:t>
      </w:r>
      <w:r>
        <w:rPr>
          <w:b w:val="0"/>
          <w:iCs/>
          <w:spacing w:val="-1"/>
          <w:sz w:val="24"/>
        </w:rPr>
        <w:t>обсуждении</w:t>
      </w:r>
      <w:r>
        <w:rPr>
          <w:b w:val="0"/>
          <w:iCs/>
          <w:spacing w:val="43"/>
          <w:sz w:val="24"/>
        </w:rPr>
        <w:t xml:space="preserve"> </w:t>
      </w:r>
      <w:r>
        <w:rPr>
          <w:b w:val="0"/>
          <w:iCs/>
          <w:sz w:val="24"/>
        </w:rPr>
        <w:t>их</w:t>
      </w:r>
      <w:r>
        <w:rPr>
          <w:b w:val="0"/>
          <w:iCs/>
          <w:spacing w:val="111"/>
          <w:sz w:val="24"/>
        </w:rPr>
        <w:t xml:space="preserve"> </w:t>
      </w:r>
      <w:r>
        <w:rPr>
          <w:b w:val="0"/>
          <w:iCs/>
          <w:spacing w:val="-1"/>
          <w:sz w:val="24"/>
        </w:rPr>
        <w:t>содержания</w:t>
      </w:r>
      <w:r>
        <w:rPr>
          <w:b w:val="0"/>
          <w:iCs/>
          <w:spacing w:val="20"/>
          <w:sz w:val="24"/>
        </w:rPr>
        <w:t xml:space="preserve"> </w:t>
      </w:r>
      <w:r>
        <w:rPr>
          <w:b w:val="0"/>
          <w:iCs/>
          <w:sz w:val="24"/>
        </w:rPr>
        <w:t>и</w:t>
      </w:r>
      <w:r>
        <w:rPr>
          <w:b w:val="0"/>
          <w:iCs/>
          <w:spacing w:val="21"/>
          <w:sz w:val="24"/>
        </w:rPr>
        <w:t xml:space="preserve"> </w:t>
      </w:r>
      <w:r>
        <w:rPr>
          <w:b w:val="0"/>
          <w:iCs/>
          <w:spacing w:val="-1"/>
          <w:sz w:val="24"/>
        </w:rPr>
        <w:t>выразительных</w:t>
      </w:r>
      <w:r>
        <w:rPr>
          <w:b w:val="0"/>
          <w:iCs/>
          <w:spacing w:val="20"/>
          <w:sz w:val="24"/>
        </w:rPr>
        <w:t xml:space="preserve"> </w:t>
      </w:r>
      <w:r>
        <w:rPr>
          <w:b w:val="0"/>
          <w:iCs/>
          <w:spacing w:val="-1"/>
          <w:sz w:val="24"/>
        </w:rPr>
        <w:t>средств,</w:t>
      </w:r>
      <w:r>
        <w:rPr>
          <w:b w:val="0"/>
          <w:iCs/>
          <w:spacing w:val="21"/>
          <w:sz w:val="24"/>
        </w:rPr>
        <w:t xml:space="preserve"> </w:t>
      </w:r>
      <w:r>
        <w:rPr>
          <w:b w:val="0"/>
          <w:iCs/>
          <w:spacing w:val="-1"/>
          <w:sz w:val="24"/>
        </w:rPr>
        <w:t>различать</w:t>
      </w:r>
      <w:r>
        <w:rPr>
          <w:b w:val="0"/>
          <w:iCs/>
          <w:spacing w:val="22"/>
          <w:sz w:val="24"/>
        </w:rPr>
        <w:t xml:space="preserve"> </w:t>
      </w:r>
      <w:r>
        <w:rPr>
          <w:b w:val="0"/>
          <w:iCs/>
          <w:spacing w:val="-1"/>
          <w:sz w:val="24"/>
        </w:rPr>
        <w:t>сюжет</w:t>
      </w:r>
      <w:r>
        <w:rPr>
          <w:b w:val="0"/>
          <w:iCs/>
          <w:spacing w:val="21"/>
          <w:sz w:val="24"/>
        </w:rPr>
        <w:t xml:space="preserve"> </w:t>
      </w:r>
      <w:r>
        <w:rPr>
          <w:b w:val="0"/>
          <w:iCs/>
          <w:sz w:val="24"/>
        </w:rPr>
        <w:t>и</w:t>
      </w:r>
      <w:r>
        <w:rPr>
          <w:b w:val="0"/>
          <w:iCs/>
          <w:spacing w:val="19"/>
          <w:sz w:val="24"/>
        </w:rPr>
        <w:t xml:space="preserve"> </w:t>
      </w:r>
      <w:r>
        <w:rPr>
          <w:b w:val="0"/>
          <w:iCs/>
          <w:spacing w:val="-1"/>
          <w:sz w:val="24"/>
        </w:rPr>
        <w:t>содержание</w:t>
      </w:r>
      <w:r>
        <w:rPr>
          <w:b w:val="0"/>
          <w:iCs/>
          <w:spacing w:val="20"/>
          <w:sz w:val="24"/>
        </w:rPr>
        <w:t xml:space="preserve"> </w:t>
      </w:r>
      <w:r>
        <w:rPr>
          <w:b w:val="0"/>
          <w:iCs/>
          <w:sz w:val="24"/>
        </w:rPr>
        <w:t>в</w:t>
      </w:r>
      <w:r>
        <w:rPr>
          <w:b w:val="0"/>
          <w:iCs/>
          <w:spacing w:val="20"/>
          <w:sz w:val="24"/>
        </w:rPr>
        <w:t xml:space="preserve"> </w:t>
      </w:r>
      <w:r>
        <w:rPr>
          <w:b w:val="0"/>
          <w:iCs/>
          <w:sz w:val="24"/>
        </w:rPr>
        <w:t>знакомых</w:t>
      </w:r>
      <w:r>
        <w:rPr>
          <w:b w:val="0"/>
          <w:iCs/>
          <w:spacing w:val="81"/>
          <w:sz w:val="24"/>
        </w:rPr>
        <w:t xml:space="preserve"> </w:t>
      </w:r>
      <w:r>
        <w:rPr>
          <w:b w:val="0"/>
          <w:iCs/>
          <w:spacing w:val="-1"/>
          <w:sz w:val="24"/>
        </w:rPr>
        <w:t>произведениях;</w:t>
      </w:r>
    </w:p>
    <w:p w:rsidR="00B960D8" w:rsidRDefault="00B960D8" w:rsidP="00122882">
      <w:pPr>
        <w:pStyle w:val="a4"/>
        <w:widowControl w:val="0"/>
        <w:numPr>
          <w:ilvl w:val="2"/>
          <w:numId w:val="1"/>
        </w:numPr>
        <w:tabs>
          <w:tab w:val="left" w:pos="932"/>
        </w:tabs>
        <w:kinsoku w:val="0"/>
        <w:overflowPunct w:val="0"/>
        <w:autoSpaceDE w:val="0"/>
        <w:ind w:right="126"/>
        <w:jc w:val="left"/>
        <w:rPr>
          <w:b w:val="0"/>
          <w:iCs/>
          <w:spacing w:val="-1"/>
          <w:sz w:val="24"/>
        </w:rPr>
      </w:pPr>
      <w:r>
        <w:rPr>
          <w:b w:val="0"/>
          <w:iCs/>
          <w:spacing w:val="-1"/>
          <w:sz w:val="24"/>
        </w:rPr>
        <w:t>видеть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6"/>
          <w:sz w:val="24"/>
        </w:rPr>
        <w:t xml:space="preserve"> </w:t>
      </w:r>
      <w:r>
        <w:rPr>
          <w:b w:val="0"/>
          <w:iCs/>
          <w:spacing w:val="-1"/>
          <w:sz w:val="24"/>
        </w:rPr>
        <w:t>проявления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4"/>
          <w:sz w:val="24"/>
        </w:rPr>
        <w:t xml:space="preserve"> </w:t>
      </w:r>
      <w:r>
        <w:rPr>
          <w:b w:val="0"/>
          <w:iCs/>
          <w:spacing w:val="-1"/>
          <w:sz w:val="24"/>
        </w:rPr>
        <w:t>прекрасного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5"/>
          <w:sz w:val="24"/>
        </w:rPr>
        <w:t xml:space="preserve"> </w:t>
      </w:r>
      <w:r>
        <w:rPr>
          <w:b w:val="0"/>
          <w:iCs/>
          <w:sz w:val="24"/>
        </w:rPr>
        <w:t xml:space="preserve">в </w:t>
      </w:r>
      <w:r>
        <w:rPr>
          <w:b w:val="0"/>
          <w:iCs/>
          <w:spacing w:val="54"/>
          <w:sz w:val="24"/>
        </w:rPr>
        <w:t xml:space="preserve"> </w:t>
      </w:r>
      <w:r>
        <w:rPr>
          <w:b w:val="0"/>
          <w:iCs/>
          <w:spacing w:val="-1"/>
          <w:sz w:val="24"/>
        </w:rPr>
        <w:t>произведениях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4"/>
          <w:sz w:val="24"/>
        </w:rPr>
        <w:t xml:space="preserve"> </w:t>
      </w:r>
      <w:r>
        <w:rPr>
          <w:b w:val="0"/>
          <w:iCs/>
          <w:spacing w:val="-1"/>
          <w:sz w:val="24"/>
        </w:rPr>
        <w:t>искусства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7"/>
          <w:sz w:val="24"/>
        </w:rPr>
        <w:t xml:space="preserve"> </w:t>
      </w:r>
      <w:r>
        <w:rPr>
          <w:b w:val="0"/>
          <w:iCs/>
          <w:spacing w:val="-1"/>
          <w:sz w:val="24"/>
        </w:rPr>
        <w:t>(картины,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55"/>
          <w:sz w:val="24"/>
        </w:rPr>
        <w:t xml:space="preserve"> </w:t>
      </w:r>
      <w:r>
        <w:rPr>
          <w:b w:val="0"/>
          <w:iCs/>
          <w:spacing w:val="-1"/>
          <w:sz w:val="24"/>
        </w:rPr>
        <w:t>архитектура,</w:t>
      </w:r>
      <w:r>
        <w:rPr>
          <w:b w:val="0"/>
          <w:iCs/>
          <w:spacing w:val="93"/>
          <w:sz w:val="24"/>
        </w:rPr>
        <w:t xml:space="preserve"> </w:t>
      </w:r>
      <w:r>
        <w:rPr>
          <w:b w:val="0"/>
          <w:iCs/>
          <w:spacing w:val="-1"/>
          <w:sz w:val="24"/>
        </w:rPr>
        <w:t>скульптура</w:t>
      </w:r>
      <w:r>
        <w:rPr>
          <w:b w:val="0"/>
          <w:iCs/>
          <w:sz w:val="24"/>
        </w:rPr>
        <w:t xml:space="preserve"> и </w:t>
      </w:r>
      <w:r>
        <w:rPr>
          <w:b w:val="0"/>
          <w:iCs/>
          <w:spacing w:val="-1"/>
          <w:sz w:val="24"/>
        </w:rPr>
        <w:t>т.</w:t>
      </w:r>
      <w:r>
        <w:rPr>
          <w:b w:val="0"/>
          <w:iCs/>
          <w:sz w:val="24"/>
        </w:rPr>
        <w:t xml:space="preserve"> д. в</w:t>
      </w:r>
      <w:r>
        <w:rPr>
          <w:b w:val="0"/>
          <w:iCs/>
          <w:spacing w:val="-1"/>
          <w:sz w:val="24"/>
        </w:rPr>
        <w:t xml:space="preserve"> </w:t>
      </w:r>
      <w:r>
        <w:rPr>
          <w:b w:val="0"/>
          <w:iCs/>
          <w:sz w:val="24"/>
        </w:rPr>
        <w:t xml:space="preserve">природе, на </w:t>
      </w:r>
      <w:r>
        <w:rPr>
          <w:b w:val="0"/>
          <w:iCs/>
          <w:spacing w:val="-1"/>
          <w:sz w:val="24"/>
        </w:rPr>
        <w:t>улице,</w:t>
      </w:r>
      <w:r>
        <w:rPr>
          <w:b w:val="0"/>
          <w:iCs/>
          <w:sz w:val="24"/>
        </w:rPr>
        <w:t xml:space="preserve"> в</w:t>
      </w:r>
      <w:r>
        <w:rPr>
          <w:b w:val="0"/>
          <w:iCs/>
          <w:spacing w:val="-1"/>
          <w:sz w:val="24"/>
        </w:rPr>
        <w:t xml:space="preserve"> быту);</w:t>
      </w:r>
    </w:p>
    <w:p w:rsidR="00B960D8" w:rsidRDefault="00B960D8" w:rsidP="00122882">
      <w:pPr>
        <w:pStyle w:val="a4"/>
        <w:widowControl w:val="0"/>
        <w:numPr>
          <w:ilvl w:val="2"/>
          <w:numId w:val="1"/>
        </w:numPr>
        <w:tabs>
          <w:tab w:val="left" w:pos="932"/>
        </w:tabs>
        <w:kinsoku w:val="0"/>
        <w:overflowPunct w:val="0"/>
        <w:autoSpaceDE w:val="0"/>
        <w:ind w:right="1443"/>
        <w:jc w:val="left"/>
        <w:rPr>
          <w:b w:val="0"/>
          <w:iCs/>
          <w:spacing w:val="-1"/>
          <w:sz w:val="24"/>
        </w:rPr>
      </w:pPr>
      <w:r>
        <w:rPr>
          <w:b w:val="0"/>
          <w:iCs/>
          <w:spacing w:val="-1"/>
          <w:sz w:val="24"/>
        </w:rPr>
        <w:t>высказывать</w:t>
      </w:r>
      <w:r>
        <w:rPr>
          <w:b w:val="0"/>
          <w:iCs/>
          <w:spacing w:val="1"/>
          <w:sz w:val="24"/>
        </w:rPr>
        <w:t xml:space="preserve"> </w:t>
      </w:r>
      <w:r>
        <w:rPr>
          <w:b w:val="0"/>
          <w:iCs/>
          <w:spacing w:val="-1"/>
          <w:sz w:val="24"/>
        </w:rPr>
        <w:t xml:space="preserve">аргументированное суждение </w:t>
      </w:r>
      <w:r>
        <w:rPr>
          <w:b w:val="0"/>
          <w:iCs/>
          <w:sz w:val="24"/>
        </w:rPr>
        <w:t>о</w:t>
      </w:r>
      <w:r>
        <w:rPr>
          <w:b w:val="0"/>
          <w:iCs/>
          <w:spacing w:val="2"/>
          <w:sz w:val="24"/>
        </w:rPr>
        <w:t xml:space="preserve"> </w:t>
      </w:r>
      <w:r>
        <w:rPr>
          <w:b w:val="0"/>
          <w:iCs/>
          <w:spacing w:val="-1"/>
          <w:sz w:val="24"/>
        </w:rPr>
        <w:t>художественных произведениях,</w:t>
      </w:r>
      <w:r>
        <w:rPr>
          <w:b w:val="0"/>
          <w:iCs/>
          <w:spacing w:val="93"/>
          <w:sz w:val="24"/>
        </w:rPr>
        <w:t xml:space="preserve"> </w:t>
      </w:r>
      <w:r>
        <w:rPr>
          <w:b w:val="0"/>
          <w:iCs/>
          <w:spacing w:val="-1"/>
          <w:sz w:val="24"/>
        </w:rPr>
        <w:t xml:space="preserve">изображающих </w:t>
      </w:r>
      <w:r>
        <w:rPr>
          <w:b w:val="0"/>
          <w:iCs/>
          <w:sz w:val="24"/>
        </w:rPr>
        <w:t>природу</w:t>
      </w:r>
      <w:r>
        <w:rPr>
          <w:b w:val="0"/>
          <w:iCs/>
          <w:spacing w:val="-1"/>
          <w:sz w:val="24"/>
        </w:rPr>
        <w:t xml:space="preserve"> </w:t>
      </w:r>
      <w:r>
        <w:rPr>
          <w:b w:val="0"/>
          <w:iCs/>
          <w:sz w:val="24"/>
        </w:rPr>
        <w:t xml:space="preserve">и </w:t>
      </w:r>
      <w:r>
        <w:rPr>
          <w:b w:val="0"/>
          <w:iCs/>
          <w:spacing w:val="-1"/>
          <w:sz w:val="24"/>
        </w:rPr>
        <w:t>человека</w:t>
      </w:r>
      <w:r>
        <w:rPr>
          <w:b w:val="0"/>
          <w:iCs/>
          <w:sz w:val="24"/>
        </w:rPr>
        <w:t xml:space="preserve"> в</w:t>
      </w:r>
      <w:r>
        <w:rPr>
          <w:b w:val="0"/>
          <w:iCs/>
          <w:spacing w:val="-1"/>
          <w:sz w:val="24"/>
        </w:rPr>
        <w:t xml:space="preserve"> </w:t>
      </w:r>
      <w:r>
        <w:rPr>
          <w:b w:val="0"/>
          <w:iCs/>
          <w:sz w:val="24"/>
        </w:rPr>
        <w:t>различных</w:t>
      </w:r>
      <w:r>
        <w:rPr>
          <w:b w:val="0"/>
          <w:iCs/>
          <w:spacing w:val="-1"/>
          <w:sz w:val="24"/>
        </w:rPr>
        <w:t xml:space="preserve"> эмоциональных состояниях;</w:t>
      </w:r>
    </w:p>
    <w:p w:rsidR="00B960D8" w:rsidRDefault="00B960D8" w:rsidP="00122882">
      <w:pPr>
        <w:pStyle w:val="a4"/>
        <w:widowControl w:val="0"/>
        <w:numPr>
          <w:ilvl w:val="2"/>
          <w:numId w:val="1"/>
        </w:numPr>
        <w:tabs>
          <w:tab w:val="left" w:pos="932"/>
        </w:tabs>
        <w:kinsoku w:val="0"/>
        <w:overflowPunct w:val="0"/>
        <w:autoSpaceDE w:val="0"/>
        <w:spacing w:before="2"/>
        <w:ind w:right="220"/>
        <w:jc w:val="left"/>
        <w:rPr>
          <w:b w:val="0"/>
          <w:iCs/>
          <w:spacing w:val="-1"/>
          <w:sz w:val="24"/>
        </w:rPr>
      </w:pPr>
      <w:r>
        <w:rPr>
          <w:b w:val="0"/>
          <w:iCs/>
          <w:spacing w:val="-1"/>
          <w:sz w:val="24"/>
        </w:rPr>
        <w:t>пользоваться</w:t>
      </w:r>
      <w:r>
        <w:rPr>
          <w:b w:val="0"/>
          <w:iCs/>
          <w:spacing w:val="-2"/>
          <w:sz w:val="24"/>
        </w:rPr>
        <w:t xml:space="preserve"> </w:t>
      </w:r>
      <w:r>
        <w:rPr>
          <w:b w:val="0"/>
          <w:iCs/>
          <w:spacing w:val="-1"/>
          <w:sz w:val="24"/>
        </w:rPr>
        <w:t>средствами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выразительности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языка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живописи,</w:t>
      </w:r>
      <w:r>
        <w:rPr>
          <w:b w:val="0"/>
          <w:iCs/>
          <w:sz w:val="24"/>
        </w:rPr>
        <w:t xml:space="preserve"> графики, </w:t>
      </w:r>
      <w:r>
        <w:rPr>
          <w:b w:val="0"/>
          <w:iCs/>
          <w:spacing w:val="-1"/>
          <w:sz w:val="24"/>
        </w:rPr>
        <w:t>скульптуры,</w:t>
      </w:r>
      <w:r>
        <w:rPr>
          <w:b w:val="0"/>
          <w:iCs/>
          <w:spacing w:val="99"/>
          <w:sz w:val="24"/>
        </w:rPr>
        <w:t xml:space="preserve"> </w:t>
      </w:r>
      <w:r>
        <w:rPr>
          <w:b w:val="0"/>
          <w:iCs/>
          <w:spacing w:val="-1"/>
          <w:sz w:val="24"/>
        </w:rPr>
        <w:t>декоративно-прикладного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искусства,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художественного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конструирования</w:t>
      </w:r>
      <w:r>
        <w:rPr>
          <w:b w:val="0"/>
          <w:iCs/>
          <w:spacing w:val="-2"/>
          <w:sz w:val="24"/>
        </w:rPr>
        <w:t xml:space="preserve"> </w:t>
      </w:r>
      <w:r>
        <w:rPr>
          <w:b w:val="0"/>
          <w:iCs/>
          <w:sz w:val="24"/>
        </w:rPr>
        <w:t>в</w:t>
      </w:r>
      <w:r>
        <w:rPr>
          <w:b w:val="0"/>
          <w:iCs/>
          <w:spacing w:val="-1"/>
          <w:sz w:val="24"/>
        </w:rPr>
        <w:t xml:space="preserve"> собственной</w:t>
      </w:r>
      <w:r>
        <w:rPr>
          <w:b w:val="0"/>
          <w:iCs/>
          <w:spacing w:val="115"/>
          <w:sz w:val="24"/>
        </w:rPr>
        <w:t xml:space="preserve"> </w:t>
      </w:r>
      <w:r>
        <w:rPr>
          <w:b w:val="0"/>
          <w:iCs/>
          <w:spacing w:val="-1"/>
          <w:sz w:val="24"/>
        </w:rPr>
        <w:t>художественно-творческой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деятельности; передавать</w:t>
      </w:r>
      <w:r>
        <w:rPr>
          <w:b w:val="0"/>
          <w:iCs/>
          <w:spacing w:val="1"/>
          <w:sz w:val="24"/>
        </w:rPr>
        <w:t xml:space="preserve"> </w:t>
      </w:r>
      <w:r>
        <w:rPr>
          <w:b w:val="0"/>
          <w:iCs/>
          <w:spacing w:val="-1"/>
          <w:sz w:val="24"/>
        </w:rPr>
        <w:t>разнообразные эмоциональные</w:t>
      </w:r>
      <w:r>
        <w:rPr>
          <w:b w:val="0"/>
          <w:iCs/>
          <w:spacing w:val="107"/>
          <w:sz w:val="24"/>
        </w:rPr>
        <w:t xml:space="preserve"> </w:t>
      </w:r>
      <w:r>
        <w:rPr>
          <w:b w:val="0"/>
          <w:iCs/>
          <w:spacing w:val="-1"/>
          <w:sz w:val="24"/>
        </w:rPr>
        <w:t>состояния,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используя</w:t>
      </w:r>
      <w:r>
        <w:rPr>
          <w:b w:val="0"/>
          <w:iCs/>
          <w:spacing w:val="-2"/>
          <w:sz w:val="24"/>
        </w:rPr>
        <w:t xml:space="preserve"> </w:t>
      </w:r>
      <w:r>
        <w:rPr>
          <w:b w:val="0"/>
          <w:iCs/>
          <w:sz w:val="24"/>
        </w:rPr>
        <w:t>различные</w:t>
      </w:r>
      <w:r>
        <w:rPr>
          <w:b w:val="0"/>
          <w:iCs/>
          <w:spacing w:val="-1"/>
          <w:sz w:val="24"/>
        </w:rPr>
        <w:t xml:space="preserve"> оттенки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цвета,</w:t>
      </w:r>
      <w:r>
        <w:rPr>
          <w:b w:val="0"/>
          <w:iCs/>
          <w:sz w:val="24"/>
        </w:rPr>
        <w:t xml:space="preserve"> при </w:t>
      </w:r>
      <w:r>
        <w:rPr>
          <w:b w:val="0"/>
          <w:iCs/>
          <w:spacing w:val="-1"/>
          <w:sz w:val="24"/>
        </w:rPr>
        <w:t>создании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 xml:space="preserve">живописных </w:t>
      </w:r>
      <w:r>
        <w:rPr>
          <w:b w:val="0"/>
          <w:iCs/>
          <w:sz w:val="24"/>
        </w:rPr>
        <w:t>композиций на</w:t>
      </w:r>
      <w:r>
        <w:rPr>
          <w:b w:val="0"/>
          <w:iCs/>
          <w:spacing w:val="75"/>
          <w:sz w:val="24"/>
        </w:rPr>
        <w:t xml:space="preserve"> </w:t>
      </w:r>
      <w:r>
        <w:rPr>
          <w:b w:val="0"/>
          <w:iCs/>
          <w:sz w:val="24"/>
        </w:rPr>
        <w:t>заданные</w:t>
      </w:r>
      <w:r>
        <w:rPr>
          <w:b w:val="0"/>
          <w:iCs/>
          <w:spacing w:val="-1"/>
          <w:sz w:val="24"/>
        </w:rPr>
        <w:t xml:space="preserve"> темы;</w:t>
      </w:r>
    </w:p>
    <w:p w:rsidR="00B960D8" w:rsidRDefault="00B960D8" w:rsidP="00B960D8">
      <w:pPr>
        <w:pStyle w:val="a4"/>
        <w:widowControl w:val="0"/>
        <w:numPr>
          <w:ilvl w:val="2"/>
          <w:numId w:val="1"/>
        </w:numPr>
        <w:tabs>
          <w:tab w:val="left" w:pos="932"/>
        </w:tabs>
        <w:kinsoku w:val="0"/>
        <w:overflowPunct w:val="0"/>
        <w:autoSpaceDE w:val="0"/>
        <w:spacing w:before="4"/>
        <w:ind w:right="594"/>
        <w:jc w:val="left"/>
        <w:rPr>
          <w:szCs w:val="28"/>
        </w:rPr>
      </w:pPr>
      <w:r>
        <w:rPr>
          <w:b w:val="0"/>
          <w:iCs/>
          <w:spacing w:val="-1"/>
          <w:sz w:val="24"/>
        </w:rPr>
        <w:t>понимать</w:t>
      </w:r>
      <w:r>
        <w:rPr>
          <w:b w:val="0"/>
          <w:iCs/>
          <w:spacing w:val="1"/>
          <w:sz w:val="24"/>
        </w:rPr>
        <w:t xml:space="preserve"> </w:t>
      </w:r>
      <w:r>
        <w:rPr>
          <w:b w:val="0"/>
          <w:iCs/>
          <w:sz w:val="24"/>
        </w:rPr>
        <w:t xml:space="preserve">и </w:t>
      </w:r>
      <w:r>
        <w:rPr>
          <w:b w:val="0"/>
          <w:iCs/>
          <w:spacing w:val="-1"/>
          <w:sz w:val="24"/>
        </w:rPr>
        <w:t>передавать</w:t>
      </w:r>
      <w:r>
        <w:rPr>
          <w:b w:val="0"/>
          <w:iCs/>
          <w:spacing w:val="1"/>
          <w:sz w:val="24"/>
        </w:rPr>
        <w:t xml:space="preserve"> </w:t>
      </w:r>
      <w:r>
        <w:rPr>
          <w:b w:val="0"/>
          <w:iCs/>
          <w:sz w:val="24"/>
        </w:rPr>
        <w:t>в</w:t>
      </w:r>
      <w:r>
        <w:rPr>
          <w:b w:val="0"/>
          <w:iCs/>
          <w:spacing w:val="-1"/>
          <w:sz w:val="24"/>
        </w:rPr>
        <w:t xml:space="preserve"> художественной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 xml:space="preserve">работе </w:t>
      </w:r>
      <w:r>
        <w:rPr>
          <w:b w:val="0"/>
          <w:iCs/>
          <w:sz w:val="24"/>
        </w:rPr>
        <w:t>разницу</w:t>
      </w:r>
      <w:r>
        <w:rPr>
          <w:b w:val="0"/>
          <w:iCs/>
          <w:spacing w:val="-1"/>
          <w:sz w:val="24"/>
        </w:rPr>
        <w:t xml:space="preserve"> представлений</w:t>
      </w:r>
      <w:r>
        <w:rPr>
          <w:b w:val="0"/>
          <w:iCs/>
          <w:sz w:val="24"/>
        </w:rPr>
        <w:t xml:space="preserve"> о </w:t>
      </w:r>
      <w:r>
        <w:rPr>
          <w:b w:val="0"/>
          <w:iCs/>
          <w:spacing w:val="-1"/>
          <w:sz w:val="24"/>
        </w:rPr>
        <w:t>красоте</w:t>
      </w:r>
      <w:r>
        <w:rPr>
          <w:b w:val="0"/>
          <w:iCs/>
          <w:spacing w:val="87"/>
          <w:sz w:val="24"/>
        </w:rPr>
        <w:t xml:space="preserve"> </w:t>
      </w:r>
      <w:r>
        <w:rPr>
          <w:b w:val="0"/>
          <w:iCs/>
          <w:spacing w:val="-1"/>
          <w:sz w:val="24"/>
        </w:rPr>
        <w:t>человека</w:t>
      </w:r>
      <w:r>
        <w:rPr>
          <w:b w:val="0"/>
          <w:iCs/>
          <w:sz w:val="24"/>
        </w:rPr>
        <w:t xml:space="preserve"> в</w:t>
      </w:r>
      <w:r>
        <w:rPr>
          <w:b w:val="0"/>
          <w:iCs/>
          <w:spacing w:val="-1"/>
          <w:sz w:val="24"/>
        </w:rPr>
        <w:t xml:space="preserve"> </w:t>
      </w:r>
      <w:r>
        <w:rPr>
          <w:b w:val="0"/>
          <w:iCs/>
          <w:sz w:val="24"/>
        </w:rPr>
        <w:t>разных</w:t>
      </w:r>
      <w:r>
        <w:rPr>
          <w:b w:val="0"/>
          <w:iCs/>
          <w:spacing w:val="-1"/>
          <w:sz w:val="24"/>
        </w:rPr>
        <w:t xml:space="preserve"> культурах </w:t>
      </w:r>
      <w:r>
        <w:rPr>
          <w:b w:val="0"/>
          <w:iCs/>
          <w:sz w:val="24"/>
        </w:rPr>
        <w:t xml:space="preserve">мира, </w:t>
      </w:r>
      <w:r>
        <w:rPr>
          <w:b w:val="0"/>
          <w:iCs/>
          <w:spacing w:val="-1"/>
          <w:sz w:val="24"/>
        </w:rPr>
        <w:t>проявлять</w:t>
      </w:r>
      <w:r>
        <w:rPr>
          <w:b w:val="0"/>
          <w:iCs/>
          <w:spacing w:val="3"/>
          <w:sz w:val="24"/>
        </w:rPr>
        <w:t xml:space="preserve"> </w:t>
      </w:r>
      <w:r>
        <w:rPr>
          <w:b w:val="0"/>
          <w:iCs/>
          <w:spacing w:val="-1"/>
          <w:sz w:val="24"/>
        </w:rPr>
        <w:t>терпимость</w:t>
      </w:r>
      <w:r>
        <w:rPr>
          <w:b w:val="0"/>
          <w:iCs/>
          <w:spacing w:val="1"/>
          <w:sz w:val="24"/>
        </w:rPr>
        <w:t xml:space="preserve"> </w:t>
      </w:r>
      <w:r>
        <w:rPr>
          <w:b w:val="0"/>
          <w:iCs/>
          <w:sz w:val="24"/>
        </w:rPr>
        <w:t xml:space="preserve">к </w:t>
      </w:r>
      <w:r>
        <w:rPr>
          <w:b w:val="0"/>
          <w:iCs/>
          <w:spacing w:val="-1"/>
          <w:sz w:val="24"/>
        </w:rPr>
        <w:t>другим</w:t>
      </w:r>
      <w:r>
        <w:rPr>
          <w:b w:val="0"/>
          <w:iCs/>
          <w:sz w:val="24"/>
        </w:rPr>
        <w:t xml:space="preserve"> </w:t>
      </w:r>
      <w:r>
        <w:rPr>
          <w:b w:val="0"/>
          <w:iCs/>
          <w:spacing w:val="-1"/>
          <w:sz w:val="24"/>
        </w:rPr>
        <w:t>вкусам</w:t>
      </w:r>
      <w:r>
        <w:rPr>
          <w:b w:val="0"/>
          <w:iCs/>
          <w:sz w:val="24"/>
        </w:rPr>
        <w:t xml:space="preserve"> и </w:t>
      </w:r>
      <w:r>
        <w:rPr>
          <w:b w:val="0"/>
          <w:iCs/>
          <w:spacing w:val="-1"/>
          <w:sz w:val="24"/>
        </w:rPr>
        <w:t>мнениям</w:t>
      </w:r>
      <w:r>
        <w:rPr>
          <w:b w:val="0"/>
          <w:iCs/>
          <w:spacing w:val="-1"/>
          <w:sz w:val="24"/>
          <w:lang w:val="ru-RU"/>
        </w:rPr>
        <w:t>.</w:t>
      </w:r>
    </w:p>
    <w:sectPr w:rsidR="00B960D8" w:rsidSect="00B960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12" w:hanging="37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"/>
      <w:lvlJc w:val="left"/>
      <w:pPr>
        <w:tabs>
          <w:tab w:val="num" w:pos="0"/>
        </w:tabs>
        <w:ind w:left="8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2">
      <w:numFmt w:val="bullet"/>
      <w:lvlText w:val=""/>
      <w:lvlJc w:val="left"/>
      <w:pPr>
        <w:tabs>
          <w:tab w:val="num" w:pos="0"/>
        </w:tabs>
        <w:ind w:left="9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2118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305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49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679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866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8052" w:hanging="360"/>
      </w:pPr>
      <w:rPr>
        <w:rFonts w:ascii="Liberation Serif" w:hAnsi="Liberation Serif" w:cs="Liberation Serif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780" w:hanging="720"/>
      </w:pPr>
      <w:rPr>
        <w:b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960D8"/>
    <w:rsid w:val="00122882"/>
    <w:rsid w:val="00202655"/>
    <w:rsid w:val="002639FD"/>
    <w:rsid w:val="00297C34"/>
    <w:rsid w:val="004865A9"/>
    <w:rsid w:val="00737405"/>
    <w:rsid w:val="008601F6"/>
    <w:rsid w:val="00A51AD7"/>
    <w:rsid w:val="00B55F98"/>
    <w:rsid w:val="00B960D8"/>
    <w:rsid w:val="00F7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D8"/>
    <w:pPr>
      <w:suppressAutoHyphens/>
    </w:pPr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B960D8"/>
    <w:pPr>
      <w:keepNext/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B960D8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960D8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semiHidden/>
    <w:rsid w:val="00B960D8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Normal (Web)"/>
    <w:basedOn w:val="a"/>
    <w:uiPriority w:val="99"/>
    <w:semiHidden/>
    <w:unhideWhenUsed/>
    <w:rsid w:val="00B960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B960D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/>
    </w:rPr>
  </w:style>
  <w:style w:type="character" w:customStyle="1" w:styleId="a5">
    <w:name w:val="Основной текст Знак"/>
    <w:basedOn w:val="a0"/>
    <w:link w:val="a4"/>
    <w:uiPriority w:val="99"/>
    <w:semiHidden/>
    <w:rsid w:val="00B960D8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ParagraphStyle">
    <w:name w:val="Paragraph Style"/>
    <w:uiPriority w:val="99"/>
    <w:rsid w:val="00B960D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D8"/>
    <w:pPr>
      <w:suppressAutoHyphens/>
    </w:pPr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B960D8"/>
    <w:pPr>
      <w:keepNext/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 w:val="x-none"/>
    </w:rPr>
  </w:style>
  <w:style w:type="paragraph" w:styleId="3">
    <w:name w:val="heading 3"/>
    <w:basedOn w:val="a"/>
    <w:next w:val="a"/>
    <w:link w:val="30"/>
    <w:semiHidden/>
    <w:unhideWhenUsed/>
    <w:qFormat/>
    <w:rsid w:val="00B960D8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960D8"/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semiHidden/>
    <w:rsid w:val="00B960D8"/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paragraph" w:styleId="a3">
    <w:name w:val="Normal (Web)"/>
    <w:basedOn w:val="a"/>
    <w:uiPriority w:val="99"/>
    <w:semiHidden/>
    <w:unhideWhenUsed/>
    <w:rsid w:val="00B960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B960D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B960D8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customStyle="1" w:styleId="ParagraphStyle">
    <w:name w:val="Paragraph Style"/>
    <w:uiPriority w:val="99"/>
    <w:rsid w:val="00B960D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Васина</dc:creator>
  <cp:lastModifiedBy>Школа 54</cp:lastModifiedBy>
  <cp:revision>7</cp:revision>
  <dcterms:created xsi:type="dcterms:W3CDTF">2019-08-26T16:27:00Z</dcterms:created>
  <dcterms:modified xsi:type="dcterms:W3CDTF">2020-01-06T04:48:00Z</dcterms:modified>
</cp:coreProperties>
</file>